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18E23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14:paraId="41D6AC28" w14:textId="77777777" w:rsidR="00A1021B" w:rsidRDefault="00A1021B">
      <w:pPr>
        <w:pStyle w:val="Nagwek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7"/>
        <w:gridCol w:w="2919"/>
      </w:tblGrid>
      <w:tr w:rsidR="00A1021B" w14:paraId="753D8DE2" w14:textId="77777777">
        <w:trPr>
          <w:trHeight w:val="809"/>
          <w:jc w:val="center"/>
        </w:trPr>
        <w:tc>
          <w:tcPr>
            <w:tcW w:w="2937" w:type="dxa"/>
            <w:vAlign w:val="bottom"/>
          </w:tcPr>
          <w:p w14:paraId="63975365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14:paraId="3F6733DD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14:paraId="557906D2" w14:textId="77777777" w:rsidR="00A1021B" w:rsidRDefault="00A1021B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>
        <w:rPr>
          <w:rFonts w:ascii="Verdana" w:hAnsi="Verdana"/>
          <w:i/>
          <w:iCs/>
          <w:sz w:val="14"/>
          <w:szCs w:val="16"/>
        </w:rPr>
        <w:t>(pieczątka Wykonawcy/ów)</w:t>
      </w:r>
    </w:p>
    <w:p w14:paraId="1F077989" w14:textId="77777777" w:rsidR="00A1021B" w:rsidRDefault="00A1021B">
      <w:pPr>
        <w:pStyle w:val="Bezodstpw"/>
      </w:pPr>
      <w:r>
        <w:t>DANE WYKONAWCY</w:t>
      </w:r>
    </w:p>
    <w:p w14:paraId="7CCE4F0A" w14:textId="77777777" w:rsidR="00A1021B" w:rsidRDefault="00A1021B">
      <w:pPr>
        <w:spacing w:before="60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8788"/>
      </w:tblGrid>
      <w:tr w:rsidR="00A1021B" w14:paraId="48D54540" w14:textId="77777777">
        <w:trPr>
          <w:trHeight w:val="674"/>
        </w:trPr>
        <w:tc>
          <w:tcPr>
            <w:tcW w:w="506" w:type="dxa"/>
          </w:tcPr>
          <w:p w14:paraId="11BB1D69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14:paraId="5263F27A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5F5A0809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1BF339AF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>
              <w:rPr>
                <w:rFonts w:ascii="Verdana" w:hAnsi="Verdana"/>
                <w:sz w:val="16"/>
                <w:szCs w:val="16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5CF89E14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A1021B" w14:paraId="4598AE8C" w14:textId="77777777">
        <w:trPr>
          <w:trHeight w:val="674"/>
        </w:trPr>
        <w:tc>
          <w:tcPr>
            <w:tcW w:w="506" w:type="dxa"/>
          </w:tcPr>
          <w:p w14:paraId="38CE75E0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14:paraId="638CF31B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31573FC1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7B35ACFF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>
              <w:rPr>
                <w:rFonts w:ascii="Verdana" w:hAnsi="Verdana"/>
                <w:sz w:val="16"/>
                <w:szCs w:val="16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553AA354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14:paraId="0D6D1352" w14:textId="77777777" w:rsidR="00A1021B" w:rsidRDefault="00A1021B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>
        <w:rPr>
          <w:rFonts w:ascii="Verdana" w:hAnsi="Verdana"/>
          <w:spacing w:val="-4"/>
          <w:sz w:val="16"/>
          <w:szCs w:val="16"/>
        </w:rPr>
        <w:t>Nawiązując do ogłoszenia o zamówieniu publicznym w trybie przetargu nieograniczonego ogłoszonego w BZP, na stronie internetowej, zgłaszamy przystąpienie do przetargu na wyłonienie Wykonawcy zadania:</w:t>
      </w:r>
    </w:p>
    <w:p w14:paraId="2C8AD7D4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6586ABD7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7A7B5069" w14:textId="39971F08" w:rsidR="00A1021B" w:rsidRDefault="00261DBF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2"/>
          <w:szCs w:val="22"/>
        </w:rPr>
        <w:t>Z</w:t>
      </w:r>
      <w:r w:rsidRPr="00C94493">
        <w:rPr>
          <w:rFonts w:ascii="Tahoma" w:hAnsi="Tahoma" w:cs="Tahoma"/>
          <w:b/>
          <w:bCs/>
          <w:sz w:val="22"/>
          <w:szCs w:val="22"/>
        </w:rPr>
        <w:t>arządzanie budynkami i lokalami stanowiącymi własność Gminy Miasto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Mrągowo, tworzącymi mieszkaniowy zasób Miasta oraz budynkami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niemieszkalnymi, lokalami użytkowymi, innymi pomieszczeniami i cmentarzami komunalnymi stanowiącymi własność Gminy Miasta Mrągowa oraz terenami komunalnymi związanymi z budynkami Gminy Miasto Mrągowo</w:t>
      </w:r>
    </w:p>
    <w:p w14:paraId="67C8CF44" w14:textId="77777777" w:rsidR="00A1021B" w:rsidRDefault="00A1021B">
      <w:pPr>
        <w:pStyle w:val="Default"/>
        <w:ind w:left="284" w:right="141" w:firstLine="1"/>
        <w:jc w:val="center"/>
        <w:rPr>
          <w:rFonts w:ascii="Tahoma" w:hAnsi="Tahoma" w:cs="Tahoma"/>
          <w:b/>
          <w:color w:val="auto"/>
          <w:sz w:val="18"/>
          <w:szCs w:val="18"/>
        </w:rPr>
      </w:pPr>
    </w:p>
    <w:p w14:paraId="1DC45F1D" w14:textId="77777777" w:rsidR="00A1021B" w:rsidRDefault="00A1021B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Courier New"/>
          <w:b/>
          <w:sz w:val="18"/>
          <w:szCs w:val="18"/>
        </w:rPr>
      </w:pPr>
    </w:p>
    <w:p w14:paraId="1181953C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rPr>
          <w:sz w:val="18"/>
          <w:lang w:val="pl-PL"/>
        </w:rPr>
      </w:pPr>
      <w:r>
        <w:rPr>
          <w:sz w:val="18"/>
          <w:lang w:val="pl-PL"/>
        </w:rPr>
        <w:t xml:space="preserve">Oferujemy wykonanie przedmiotu zamówienia w </w:t>
      </w:r>
      <w:r w:rsidRPr="00261DBF">
        <w:rPr>
          <w:b/>
          <w:bCs/>
          <w:sz w:val="18"/>
          <w:lang w:val="pl-PL"/>
        </w:rPr>
        <w:t>cenie brutto wynoszącej</w:t>
      </w:r>
    </w:p>
    <w:p w14:paraId="3346CD07" w14:textId="77777777" w:rsidR="00A1021B" w:rsidRDefault="00A1021B">
      <w:pPr>
        <w:pStyle w:val="Bezodstpw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7"/>
        <w:gridCol w:w="398"/>
      </w:tblGrid>
      <w:tr w:rsidR="00A1021B" w14:paraId="5BAA18C6" w14:textId="77777777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14:paraId="3E346228" w14:textId="77777777" w:rsidR="00A1021B" w:rsidRDefault="00A1021B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14:paraId="7AA65F7C" w14:textId="77777777" w:rsidR="00A1021B" w:rsidRDefault="00A1021B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14:paraId="2785402B" w14:textId="35F356BD" w:rsidR="00A1021B" w:rsidRPr="00261DBF" w:rsidRDefault="00261DBF">
      <w:pPr>
        <w:pStyle w:val="Bezodstpw"/>
        <w:spacing w:before="60" w:after="60"/>
        <w:jc w:val="both"/>
        <w:rPr>
          <w:b/>
          <w:sz w:val="18"/>
          <w:szCs w:val="18"/>
          <w:lang w:val="pl-PL"/>
        </w:rPr>
      </w:pPr>
      <w:r w:rsidRPr="00261DBF">
        <w:rPr>
          <w:b/>
          <w:sz w:val="18"/>
          <w:szCs w:val="18"/>
          <w:lang w:val="pl-PL"/>
        </w:rPr>
        <w:t>wyliczonej na podstawie następujących stawek jednostkowych:</w:t>
      </w:r>
    </w:p>
    <w:p w14:paraId="5169C0C0" w14:textId="77777777" w:rsidR="00261DBF" w:rsidRPr="00261DBF" w:rsidRDefault="00261DBF" w:rsidP="00261DBF">
      <w:pPr>
        <w:pStyle w:val="NormalnyWeb"/>
        <w:numPr>
          <w:ilvl w:val="0"/>
          <w:numId w:val="11"/>
        </w:numPr>
        <w:tabs>
          <w:tab w:val="clear" w:pos="1980"/>
          <w:tab w:val="num" w:pos="426"/>
        </w:tabs>
        <w:spacing w:before="0" w:after="0" w:line="276" w:lineRule="auto"/>
        <w:ind w:left="426"/>
        <w:rPr>
          <w:rFonts w:ascii="Tahoma" w:hAnsi="Tahoma" w:cs="Tahoma"/>
          <w:b/>
          <w:sz w:val="18"/>
          <w:szCs w:val="18"/>
        </w:rPr>
      </w:pPr>
      <w:r w:rsidRPr="00261DBF">
        <w:rPr>
          <w:rFonts w:ascii="Tahoma" w:hAnsi="Tahoma" w:cs="Tahoma"/>
          <w:sz w:val="18"/>
          <w:szCs w:val="18"/>
        </w:rPr>
        <w:t>Zarządzanie budynkami mieszkalnymi</w:t>
      </w:r>
      <w:r w:rsidRPr="00261DBF">
        <w:rPr>
          <w:rFonts w:ascii="Tahoma" w:hAnsi="Tahoma" w:cs="Tahoma"/>
          <w:b/>
          <w:sz w:val="18"/>
          <w:szCs w:val="18"/>
        </w:rPr>
        <w:t>, cena brutto ………… zł/m²,</w:t>
      </w:r>
    </w:p>
    <w:p w14:paraId="611470AC" w14:textId="77777777" w:rsidR="00261DBF" w:rsidRPr="00261DBF" w:rsidRDefault="00261DBF" w:rsidP="00261DBF">
      <w:pPr>
        <w:pStyle w:val="NormalnyWeb"/>
        <w:numPr>
          <w:ilvl w:val="0"/>
          <w:numId w:val="11"/>
        </w:numPr>
        <w:tabs>
          <w:tab w:val="clear" w:pos="1980"/>
          <w:tab w:val="num" w:pos="426"/>
        </w:tabs>
        <w:spacing w:before="0" w:after="0" w:line="276" w:lineRule="auto"/>
        <w:ind w:left="426"/>
        <w:rPr>
          <w:rFonts w:ascii="Tahoma" w:hAnsi="Tahoma" w:cs="Tahoma"/>
          <w:b/>
          <w:sz w:val="18"/>
          <w:szCs w:val="18"/>
        </w:rPr>
      </w:pPr>
      <w:r w:rsidRPr="00261DBF">
        <w:rPr>
          <w:rFonts w:ascii="Tahoma" w:hAnsi="Tahoma" w:cs="Tahoma"/>
          <w:sz w:val="18"/>
          <w:szCs w:val="18"/>
        </w:rPr>
        <w:t>Zarządzanie lokalami mieszkalnymi we wspólnotach mieszkaniowych</w:t>
      </w:r>
      <w:r w:rsidRPr="00261DBF">
        <w:rPr>
          <w:rFonts w:ascii="Tahoma" w:hAnsi="Tahoma" w:cs="Tahoma"/>
          <w:b/>
          <w:sz w:val="18"/>
          <w:szCs w:val="18"/>
        </w:rPr>
        <w:t>, cena brutto</w:t>
      </w:r>
      <w:r w:rsidRPr="00261DBF">
        <w:rPr>
          <w:rFonts w:ascii="Tahoma" w:hAnsi="Tahoma" w:cs="Tahoma"/>
          <w:sz w:val="18"/>
          <w:szCs w:val="18"/>
        </w:rPr>
        <w:t xml:space="preserve"> ……………</w:t>
      </w:r>
      <w:r w:rsidRPr="00261DBF">
        <w:rPr>
          <w:rFonts w:ascii="Tahoma" w:hAnsi="Tahoma" w:cs="Tahoma"/>
          <w:b/>
          <w:sz w:val="18"/>
          <w:szCs w:val="18"/>
        </w:rPr>
        <w:t xml:space="preserve"> zł/m²,</w:t>
      </w:r>
    </w:p>
    <w:p w14:paraId="68336F0B" w14:textId="2DF75EC5" w:rsidR="00261DBF" w:rsidRPr="00261DBF" w:rsidRDefault="00261DBF" w:rsidP="00261DBF">
      <w:pPr>
        <w:pStyle w:val="NormalnyWeb"/>
        <w:numPr>
          <w:ilvl w:val="0"/>
          <w:numId w:val="11"/>
        </w:numPr>
        <w:tabs>
          <w:tab w:val="clear" w:pos="1980"/>
          <w:tab w:val="num" w:pos="426"/>
        </w:tabs>
        <w:spacing w:before="0" w:after="0" w:line="276" w:lineRule="auto"/>
        <w:ind w:left="426"/>
        <w:rPr>
          <w:rFonts w:ascii="Tahoma" w:hAnsi="Tahoma" w:cs="Tahoma"/>
          <w:sz w:val="18"/>
          <w:szCs w:val="18"/>
        </w:rPr>
      </w:pPr>
      <w:r w:rsidRPr="00261DBF">
        <w:rPr>
          <w:rFonts w:ascii="Tahoma" w:hAnsi="Tahoma" w:cs="Tahoma"/>
          <w:sz w:val="18"/>
          <w:szCs w:val="18"/>
        </w:rPr>
        <w:t xml:space="preserve">Zarządzanie budynkami niemieszkalnymi i lokalami użytkowymi we wspólnotach, </w:t>
      </w:r>
      <w:r w:rsidRPr="00261DBF">
        <w:rPr>
          <w:rFonts w:ascii="Tahoma" w:hAnsi="Tahoma" w:cs="Tahoma"/>
          <w:b/>
          <w:sz w:val="18"/>
          <w:szCs w:val="18"/>
        </w:rPr>
        <w:t>cena brutto …</w:t>
      </w:r>
      <w:r>
        <w:rPr>
          <w:rFonts w:ascii="Tahoma" w:hAnsi="Tahoma" w:cs="Tahoma"/>
          <w:b/>
          <w:sz w:val="18"/>
          <w:szCs w:val="18"/>
        </w:rPr>
        <w:t>.</w:t>
      </w:r>
      <w:r w:rsidRPr="00261DBF">
        <w:rPr>
          <w:rFonts w:ascii="Tahoma" w:hAnsi="Tahoma" w:cs="Tahoma"/>
          <w:b/>
          <w:sz w:val="18"/>
          <w:szCs w:val="18"/>
        </w:rPr>
        <w:t>… zł/m²,</w:t>
      </w:r>
    </w:p>
    <w:p w14:paraId="1837DCCE" w14:textId="77777777" w:rsidR="00261DBF" w:rsidRPr="00261DBF" w:rsidRDefault="00261DBF" w:rsidP="00261DBF">
      <w:pPr>
        <w:pStyle w:val="NormalnyWeb"/>
        <w:numPr>
          <w:ilvl w:val="0"/>
          <w:numId w:val="11"/>
        </w:numPr>
        <w:tabs>
          <w:tab w:val="clear" w:pos="1980"/>
          <w:tab w:val="num" w:pos="426"/>
        </w:tabs>
        <w:spacing w:before="0" w:after="0" w:line="276" w:lineRule="auto"/>
        <w:ind w:left="426"/>
        <w:rPr>
          <w:rFonts w:ascii="Tahoma" w:hAnsi="Tahoma" w:cs="Tahoma"/>
          <w:b/>
          <w:sz w:val="18"/>
          <w:szCs w:val="18"/>
        </w:rPr>
      </w:pPr>
      <w:r w:rsidRPr="00261DBF">
        <w:rPr>
          <w:rFonts w:ascii="Tahoma" w:hAnsi="Tahoma" w:cs="Tahoma"/>
          <w:sz w:val="18"/>
          <w:szCs w:val="18"/>
        </w:rPr>
        <w:t xml:space="preserve">Zarządzanie terenami komunalnymi, </w:t>
      </w:r>
      <w:r w:rsidRPr="00261DBF">
        <w:rPr>
          <w:rFonts w:ascii="Tahoma" w:hAnsi="Tahoma" w:cs="Tahoma"/>
          <w:b/>
          <w:sz w:val="18"/>
          <w:szCs w:val="18"/>
        </w:rPr>
        <w:t>cena brutto</w:t>
      </w:r>
      <w:r w:rsidRPr="00261DBF">
        <w:rPr>
          <w:rFonts w:ascii="Tahoma" w:hAnsi="Tahoma" w:cs="Tahoma"/>
          <w:sz w:val="18"/>
          <w:szCs w:val="18"/>
        </w:rPr>
        <w:t xml:space="preserve"> </w:t>
      </w:r>
      <w:r w:rsidRPr="00261DBF">
        <w:rPr>
          <w:rFonts w:ascii="Tahoma" w:hAnsi="Tahoma" w:cs="Tahoma"/>
          <w:b/>
          <w:sz w:val="18"/>
          <w:szCs w:val="18"/>
        </w:rPr>
        <w:t>…….. zł/m²,</w:t>
      </w:r>
    </w:p>
    <w:p w14:paraId="321E7C37" w14:textId="77777777" w:rsidR="00261DBF" w:rsidRPr="00261DBF" w:rsidRDefault="00261DBF" w:rsidP="00261DBF">
      <w:pPr>
        <w:pStyle w:val="NormalnyWeb"/>
        <w:numPr>
          <w:ilvl w:val="0"/>
          <w:numId w:val="11"/>
        </w:numPr>
        <w:tabs>
          <w:tab w:val="clear" w:pos="1980"/>
          <w:tab w:val="num" w:pos="426"/>
        </w:tabs>
        <w:spacing w:before="0" w:after="0" w:line="276" w:lineRule="auto"/>
        <w:ind w:left="426"/>
        <w:rPr>
          <w:rFonts w:ascii="Tahoma" w:hAnsi="Tahoma" w:cs="Tahoma"/>
          <w:b/>
          <w:sz w:val="18"/>
          <w:szCs w:val="18"/>
        </w:rPr>
      </w:pPr>
      <w:r w:rsidRPr="00261DBF">
        <w:rPr>
          <w:rFonts w:ascii="Tahoma" w:hAnsi="Tahoma" w:cs="Tahoma"/>
          <w:sz w:val="18"/>
          <w:szCs w:val="18"/>
        </w:rPr>
        <w:t>Zarządzanie cmentarzami komunalnymi zamkniętymi</w:t>
      </w:r>
      <w:r w:rsidRPr="00261DBF">
        <w:rPr>
          <w:rFonts w:ascii="Tahoma" w:hAnsi="Tahoma" w:cs="Tahoma"/>
          <w:b/>
          <w:sz w:val="18"/>
          <w:szCs w:val="18"/>
        </w:rPr>
        <w:t>, cena brutto ………… zł/m²,</w:t>
      </w:r>
    </w:p>
    <w:p w14:paraId="5690185B" w14:textId="77777777" w:rsidR="00261DBF" w:rsidRPr="00261DBF" w:rsidRDefault="00261DBF" w:rsidP="00261DBF">
      <w:pPr>
        <w:pStyle w:val="NormalnyWeb"/>
        <w:numPr>
          <w:ilvl w:val="0"/>
          <w:numId w:val="11"/>
        </w:numPr>
        <w:tabs>
          <w:tab w:val="clear" w:pos="1980"/>
          <w:tab w:val="num" w:pos="426"/>
        </w:tabs>
        <w:spacing w:before="0" w:after="0" w:line="276" w:lineRule="auto"/>
        <w:ind w:left="426"/>
        <w:rPr>
          <w:rFonts w:ascii="Tahoma" w:hAnsi="Tahoma" w:cs="Tahoma"/>
          <w:b/>
          <w:sz w:val="18"/>
          <w:szCs w:val="18"/>
        </w:rPr>
      </w:pPr>
      <w:r w:rsidRPr="00261DBF">
        <w:rPr>
          <w:rFonts w:ascii="Tahoma" w:hAnsi="Tahoma" w:cs="Tahoma"/>
          <w:sz w:val="18"/>
          <w:szCs w:val="18"/>
        </w:rPr>
        <w:t xml:space="preserve">Zarządzanie cmentarzem komunalnym czynnym </w:t>
      </w:r>
      <w:r w:rsidRPr="00261DBF">
        <w:rPr>
          <w:rFonts w:ascii="Tahoma" w:hAnsi="Tahoma" w:cs="Tahoma"/>
          <w:b/>
          <w:sz w:val="18"/>
          <w:szCs w:val="18"/>
        </w:rPr>
        <w:t>, cena brutto ………… zł/m².</w:t>
      </w:r>
    </w:p>
    <w:p w14:paraId="3DFB7C1A" w14:textId="77777777" w:rsidR="00A1021B" w:rsidRDefault="00A1021B">
      <w:pPr>
        <w:pStyle w:val="Bezodstpw"/>
        <w:spacing w:after="60"/>
        <w:jc w:val="both"/>
        <w:rPr>
          <w:rFonts w:cs="Tahoma"/>
          <w:sz w:val="18"/>
          <w:szCs w:val="18"/>
          <w:lang w:val="pl-PL"/>
        </w:rPr>
      </w:pPr>
      <w:r>
        <w:rPr>
          <w:rFonts w:cs="Tahoma"/>
          <w:color w:val="000000"/>
          <w:sz w:val="18"/>
          <w:szCs w:val="18"/>
          <w:lang w:val="pl-PL"/>
        </w:rPr>
        <w:t xml:space="preserve">       </w:t>
      </w:r>
    </w:p>
    <w:p w14:paraId="73D4BA0C" w14:textId="1E217E07" w:rsidR="00A1021B" w:rsidRDefault="00261DBF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/>
          <w:color w:val="000000"/>
          <w:sz w:val="18"/>
          <w:szCs w:val="18"/>
          <w:lang w:val="pl-PL"/>
        </w:rPr>
      </w:pPr>
      <w:r>
        <w:rPr>
          <w:b/>
          <w:sz w:val="18"/>
          <w:szCs w:val="18"/>
        </w:rPr>
        <w:t>Termin płatności faktury : …… dni (zobaczyć dział XV SIWZ)</w:t>
      </w:r>
    </w:p>
    <w:p w14:paraId="3FF7256D" w14:textId="77777777" w:rsidR="00A1021B" w:rsidRDefault="00A1021B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14:paraId="0763A71C" w14:textId="77777777" w:rsidR="00A1021B" w:rsidRDefault="00A1021B" w:rsidP="00A1021B">
      <w:pPr>
        <w:pStyle w:val="WW-Tekstpodstawowy2"/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Termin realizacji zamówienia:  </w:t>
      </w:r>
    </w:p>
    <w:p w14:paraId="150E8EDA" w14:textId="29B89B27" w:rsidR="00A1021B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Termin rozpoczęcia – </w:t>
      </w:r>
      <w:r w:rsidRPr="00261DBF">
        <w:rPr>
          <w:rFonts w:ascii="Verdana" w:hAnsi="Verdana" w:cs="Tahoma"/>
          <w:b/>
          <w:bCs/>
          <w:sz w:val="18"/>
          <w:szCs w:val="18"/>
        </w:rPr>
        <w:t xml:space="preserve">od </w:t>
      </w:r>
      <w:r w:rsidR="00261DBF" w:rsidRPr="00261DBF">
        <w:rPr>
          <w:rFonts w:ascii="Verdana" w:hAnsi="Verdana" w:cs="Tahoma"/>
          <w:b/>
          <w:bCs/>
          <w:sz w:val="18"/>
          <w:szCs w:val="18"/>
        </w:rPr>
        <w:t>01.01.2021</w:t>
      </w:r>
      <w:r w:rsidR="00261DBF">
        <w:rPr>
          <w:rFonts w:ascii="Verdana" w:hAnsi="Verdana" w:cs="Tahoma"/>
          <w:b/>
          <w:bCs/>
          <w:sz w:val="18"/>
          <w:szCs w:val="18"/>
        </w:rPr>
        <w:t xml:space="preserve"> r</w:t>
      </w:r>
      <w:r w:rsidRPr="00261DBF">
        <w:rPr>
          <w:rFonts w:ascii="Verdana" w:hAnsi="Verdana" w:cs="Tahoma"/>
          <w:b/>
          <w:bCs/>
          <w:sz w:val="18"/>
          <w:szCs w:val="18"/>
        </w:rPr>
        <w:t>.</w:t>
      </w:r>
    </w:p>
    <w:p w14:paraId="6A8B0514" w14:textId="11942D73" w:rsidR="00A1021B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Termin zakończenia – </w:t>
      </w:r>
      <w:r>
        <w:rPr>
          <w:rFonts w:ascii="Verdana" w:hAnsi="Verdana" w:cs="Tahoma"/>
          <w:b/>
          <w:color w:val="000000"/>
          <w:sz w:val="18"/>
          <w:szCs w:val="18"/>
          <w:u w:val="single"/>
        </w:rPr>
        <w:t xml:space="preserve">do </w:t>
      </w:r>
      <w:r w:rsidR="00261DBF">
        <w:rPr>
          <w:rFonts w:ascii="Verdana" w:hAnsi="Verdana" w:cs="Tahoma"/>
          <w:b/>
          <w:color w:val="000000"/>
          <w:sz w:val="18"/>
          <w:szCs w:val="18"/>
          <w:u w:val="single"/>
        </w:rPr>
        <w:t>31.12</w:t>
      </w:r>
      <w:r>
        <w:rPr>
          <w:rFonts w:ascii="Verdana" w:hAnsi="Verdana" w:cs="Tahoma"/>
          <w:b/>
          <w:color w:val="000000"/>
          <w:sz w:val="18"/>
          <w:szCs w:val="18"/>
          <w:u w:val="single"/>
        </w:rPr>
        <w:t>.202</w:t>
      </w:r>
      <w:r w:rsidR="00B55785">
        <w:rPr>
          <w:rFonts w:ascii="Verdana" w:hAnsi="Verdana" w:cs="Tahoma"/>
          <w:b/>
          <w:color w:val="000000"/>
          <w:sz w:val="18"/>
          <w:szCs w:val="18"/>
          <w:u w:val="single"/>
        </w:rPr>
        <w:t>1</w:t>
      </w:r>
      <w:r>
        <w:rPr>
          <w:rFonts w:ascii="Verdana" w:hAnsi="Verdana" w:cs="Tahoma"/>
          <w:b/>
          <w:color w:val="000000"/>
          <w:sz w:val="18"/>
          <w:szCs w:val="18"/>
          <w:u w:val="single"/>
        </w:rPr>
        <w:t xml:space="preserve"> r.</w:t>
      </w:r>
    </w:p>
    <w:p w14:paraId="724EBFD5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</w:p>
    <w:p w14:paraId="522239FA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 xml:space="preserve">Potwierdzamy przyjęcie warunków umownych i </w:t>
      </w:r>
      <w:r>
        <w:rPr>
          <w:b/>
          <w:bCs/>
          <w:sz w:val="18"/>
          <w:szCs w:val="18"/>
          <w:lang w:val="pl-PL"/>
        </w:rPr>
        <w:t>warunków płatności</w:t>
      </w:r>
      <w:r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 xml:space="preserve">zawartych w SIWZ i we wzorze umowy </w:t>
      </w:r>
      <w:r>
        <w:rPr>
          <w:b/>
          <w:sz w:val="18"/>
          <w:szCs w:val="18"/>
          <w:lang w:val="pl-PL"/>
        </w:rPr>
        <w:t>stanowiących</w:t>
      </w:r>
      <w:r>
        <w:rPr>
          <w:sz w:val="18"/>
          <w:szCs w:val="18"/>
          <w:lang w:val="pl-PL"/>
        </w:rPr>
        <w:t xml:space="preserve"> załącznik do SIWZ.</w:t>
      </w:r>
    </w:p>
    <w:p w14:paraId="0616FF5F" w14:textId="77777777" w:rsidR="00A1021B" w:rsidRDefault="00A1021B">
      <w:pPr>
        <w:pStyle w:val="Bezodstpw"/>
        <w:ind w:left="426"/>
        <w:jc w:val="both"/>
        <w:rPr>
          <w:sz w:val="18"/>
          <w:szCs w:val="18"/>
          <w:lang w:val="pl-PL"/>
        </w:rPr>
      </w:pPr>
    </w:p>
    <w:p w14:paraId="3B4F80EE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Uważamy się za związanych niniejszą ofertą przez 30 dni od upływu terminu składania ofert.</w:t>
      </w:r>
    </w:p>
    <w:p w14:paraId="741204BF" w14:textId="77777777" w:rsidR="00A1021B" w:rsidRDefault="00A1021B">
      <w:pPr>
        <w:pStyle w:val="Bezodstpw"/>
        <w:jc w:val="both"/>
        <w:rPr>
          <w:sz w:val="18"/>
          <w:szCs w:val="18"/>
          <w:lang w:val="pl-PL"/>
        </w:rPr>
      </w:pPr>
    </w:p>
    <w:p w14:paraId="7E2C76A9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Zobowiązujemy</w:t>
      </w:r>
      <w:r>
        <w:rPr>
          <w:sz w:val="18"/>
          <w:szCs w:val="18"/>
          <w:lang w:val="pl-PL"/>
        </w:rPr>
        <w:t xml:space="preserve"> </w:t>
      </w:r>
      <w:r>
        <w:rPr>
          <w:b/>
          <w:sz w:val="18"/>
          <w:szCs w:val="18"/>
          <w:lang w:val="pl-PL"/>
        </w:rPr>
        <w:t>się</w:t>
      </w:r>
      <w:r>
        <w:rPr>
          <w:sz w:val="18"/>
          <w:szCs w:val="18"/>
          <w:lang w:val="pl-PL"/>
        </w:rPr>
        <w:t xml:space="preserve"> w przypadku wybrania naszej oferty do:</w:t>
      </w:r>
    </w:p>
    <w:p w14:paraId="0AD1216A" w14:textId="77777777" w:rsidR="00A1021B" w:rsidRDefault="00A1021B" w:rsidP="00A1021B">
      <w:pPr>
        <w:numPr>
          <w:ilvl w:val="0"/>
          <w:numId w:val="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sporządzenia i dostarczenia Zamawiającemu uzgodnionego harmonogramu rzeczowo–finansowego, podpisania umowy w miejscu i terminie wyznaczonym przez Zamawiającego. </w:t>
      </w:r>
    </w:p>
    <w:p w14:paraId="3872FA7E" w14:textId="77777777" w:rsidR="00A1021B" w:rsidRDefault="00A1021B">
      <w:pPr>
        <w:ind w:left="720"/>
        <w:jc w:val="both"/>
        <w:rPr>
          <w:rFonts w:ascii="Verdana" w:hAnsi="Verdana"/>
          <w:sz w:val="18"/>
          <w:szCs w:val="18"/>
        </w:rPr>
      </w:pPr>
    </w:p>
    <w:p w14:paraId="2E0079AF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lastRenderedPageBreak/>
        <w:t>Oświadczamy, że złożona oferta</w:t>
      </w:r>
    </w:p>
    <w:p w14:paraId="6348F41B" w14:textId="77777777" w:rsidR="00A1021B" w:rsidRDefault="00151F08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D11337">
        <w:rPr>
          <w:rFonts w:ascii="Verdana" w:hAnsi="Verdana"/>
          <w:b/>
          <w:sz w:val="20"/>
          <w:szCs w:val="18"/>
        </w:rPr>
      </w:r>
      <w:r w:rsidR="00D11337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</w:t>
      </w:r>
      <w:r w:rsidR="00A1021B">
        <w:rPr>
          <w:rFonts w:ascii="Verdana" w:hAnsi="Verdana"/>
          <w:b/>
          <w:bCs/>
          <w:sz w:val="18"/>
          <w:szCs w:val="18"/>
        </w:rPr>
        <w:t>nie</w:t>
      </w:r>
      <w:r w:rsidR="00A1021B">
        <w:rPr>
          <w:rFonts w:ascii="Verdana" w:hAnsi="Verdana"/>
          <w:b/>
          <w:sz w:val="18"/>
          <w:szCs w:val="18"/>
        </w:rPr>
        <w:t xml:space="preserve"> prowadzi</w:t>
      </w:r>
      <w:r w:rsidR="00A1021B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00C99F3B" w14:textId="77777777" w:rsidR="00A1021B" w:rsidRDefault="00151F08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D11337">
        <w:rPr>
          <w:rFonts w:ascii="Verdana" w:hAnsi="Verdana"/>
          <w:b/>
          <w:sz w:val="20"/>
          <w:szCs w:val="18"/>
        </w:rPr>
      </w:r>
      <w:r w:rsidR="00D11337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 prowadzi</w:t>
      </w:r>
      <w:r w:rsidR="00A1021B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2"/>
        <w:gridCol w:w="3402"/>
      </w:tblGrid>
      <w:tr w:rsidR="00A1021B" w14:paraId="69A98FB4" w14:textId="77777777">
        <w:tc>
          <w:tcPr>
            <w:tcW w:w="567" w:type="dxa"/>
          </w:tcPr>
          <w:p w14:paraId="51EE51BB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14:paraId="3EC24EB9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14:paraId="3F52E1B4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Wartość bez kwoty podatku</w:t>
            </w:r>
          </w:p>
        </w:tc>
      </w:tr>
      <w:tr w:rsidR="00A1021B" w14:paraId="1B44E849" w14:textId="77777777">
        <w:tc>
          <w:tcPr>
            <w:tcW w:w="567" w:type="dxa"/>
          </w:tcPr>
          <w:p w14:paraId="28FADA03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3A8A74F7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6CB5F355" w14:textId="77777777" w:rsidR="00A1021B" w:rsidRDefault="00A1021B">
            <w:pPr>
              <w:pStyle w:val="Bezodstpw"/>
            </w:pPr>
          </w:p>
        </w:tc>
      </w:tr>
      <w:tr w:rsidR="00A1021B" w14:paraId="1258F8F3" w14:textId="77777777">
        <w:tc>
          <w:tcPr>
            <w:tcW w:w="567" w:type="dxa"/>
          </w:tcPr>
          <w:p w14:paraId="3D8FFB48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57A7CCED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5B6D7CC8" w14:textId="77777777" w:rsidR="00A1021B" w:rsidRDefault="00A1021B">
            <w:pPr>
              <w:pStyle w:val="Bezodstpw"/>
            </w:pPr>
          </w:p>
        </w:tc>
      </w:tr>
    </w:tbl>
    <w:p w14:paraId="7A533227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</w:rPr>
      </w:pPr>
    </w:p>
    <w:p w14:paraId="64B804FE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 na podstawie art. 8 ust. 3 ustawy Pzp, że:</w:t>
      </w:r>
    </w:p>
    <w:p w14:paraId="02A463D0" w14:textId="77777777" w:rsidR="00A1021B" w:rsidRDefault="00151F08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D11337">
        <w:rPr>
          <w:rFonts w:ascii="Verdana" w:hAnsi="Verdana"/>
          <w:b/>
          <w:sz w:val="20"/>
          <w:szCs w:val="18"/>
        </w:rPr>
      </w:r>
      <w:r w:rsidR="00D11337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 </w:t>
      </w:r>
      <w:r w:rsidR="00A1021B">
        <w:rPr>
          <w:rFonts w:ascii="Verdana" w:hAnsi="Verdana"/>
          <w:b/>
          <w:bCs/>
          <w:sz w:val="18"/>
          <w:szCs w:val="18"/>
        </w:rPr>
        <w:t>żadna z informacji</w:t>
      </w:r>
      <w:r w:rsidR="00A1021B">
        <w:rPr>
          <w:rFonts w:ascii="Verdana" w:hAnsi="Verdana"/>
          <w:bCs/>
          <w:sz w:val="18"/>
          <w:szCs w:val="18"/>
        </w:rPr>
        <w:t xml:space="preserve"> zawartych w ofercie </w:t>
      </w:r>
      <w:r w:rsidR="00A1021B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="00A1021B">
        <w:rPr>
          <w:rFonts w:ascii="Verdana" w:hAnsi="Verdana"/>
          <w:bCs/>
          <w:sz w:val="18"/>
          <w:szCs w:val="18"/>
        </w:rPr>
        <w:t xml:space="preserve"> w rozumieniu </w:t>
      </w:r>
      <w:r w:rsidR="00A1021B">
        <w:rPr>
          <w:rFonts w:ascii="Verdana" w:hAnsi="Verdana"/>
          <w:sz w:val="18"/>
          <w:szCs w:val="18"/>
        </w:rPr>
        <w:t>przepisów</w:t>
      </w:r>
      <w:r w:rsidR="00A1021B"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14:paraId="7795C660" w14:textId="77777777" w:rsidR="00A1021B" w:rsidRDefault="00151F08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1021B">
        <w:rPr>
          <w:rFonts w:ascii="Verdana" w:hAnsi="Verdana"/>
          <w:b/>
          <w:sz w:val="20"/>
          <w:szCs w:val="18"/>
        </w:rPr>
        <w:instrText xml:space="preserve"> FORMCHECKBOX </w:instrText>
      </w:r>
      <w:r w:rsidR="00D11337">
        <w:rPr>
          <w:rFonts w:ascii="Verdana" w:hAnsi="Verdana"/>
          <w:b/>
          <w:sz w:val="20"/>
          <w:szCs w:val="18"/>
        </w:rPr>
      </w:r>
      <w:r w:rsidR="00D11337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A1021B">
        <w:rPr>
          <w:rFonts w:ascii="Verdana" w:hAnsi="Verdana"/>
          <w:b/>
          <w:sz w:val="18"/>
          <w:szCs w:val="18"/>
        </w:rPr>
        <w:t xml:space="preserve"> </w:t>
      </w:r>
      <w:r w:rsidR="00A1021B">
        <w:rPr>
          <w:rFonts w:ascii="Verdana" w:hAnsi="Verdana"/>
          <w:b/>
          <w:bCs/>
          <w:sz w:val="18"/>
          <w:szCs w:val="18"/>
        </w:rPr>
        <w:t>wskazane poniżej informacje</w:t>
      </w:r>
      <w:r w:rsidR="00A1021B">
        <w:rPr>
          <w:rFonts w:ascii="Verdana" w:hAnsi="Verdana"/>
          <w:bCs/>
          <w:sz w:val="18"/>
          <w:szCs w:val="18"/>
        </w:rPr>
        <w:t xml:space="preserve"> zawarte w ofercie </w:t>
      </w:r>
      <w:r w:rsidR="00A1021B">
        <w:rPr>
          <w:rFonts w:ascii="Verdana" w:hAnsi="Verdana"/>
          <w:b/>
          <w:bCs/>
          <w:sz w:val="18"/>
          <w:szCs w:val="18"/>
        </w:rPr>
        <w:t>stanowią tajemnicę przedsiębiorstwa</w:t>
      </w:r>
      <w:r w:rsidR="00A1021B">
        <w:rPr>
          <w:rFonts w:ascii="Verdana" w:hAnsi="Verdana"/>
          <w:bCs/>
          <w:sz w:val="18"/>
          <w:szCs w:val="18"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961"/>
        <w:gridCol w:w="1362"/>
        <w:gridCol w:w="1362"/>
      </w:tblGrid>
      <w:tr w:rsidR="00A1021B" w14:paraId="16273B2E" w14:textId="77777777">
        <w:trPr>
          <w:cantSplit/>
        </w:trPr>
        <w:tc>
          <w:tcPr>
            <w:tcW w:w="567" w:type="dxa"/>
            <w:vMerge w:val="restart"/>
            <w:vAlign w:val="center"/>
          </w:tcPr>
          <w:p w14:paraId="47E84A56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14:paraId="3578A095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14:paraId="6FB537B6" w14:textId="77777777" w:rsidR="00A1021B" w:rsidRDefault="00A1021B">
            <w:pPr>
              <w:pStyle w:val="Bezodstpw"/>
              <w:jc w:val="center"/>
              <w:rPr>
                <w:lang w:val="pl-PL"/>
              </w:rPr>
            </w:pPr>
            <w:r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A1021B" w14:paraId="41470F1C" w14:textId="77777777">
        <w:trPr>
          <w:cantSplit/>
        </w:trPr>
        <w:tc>
          <w:tcPr>
            <w:tcW w:w="567" w:type="dxa"/>
            <w:vMerge/>
          </w:tcPr>
          <w:p w14:paraId="7A160323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14:paraId="39835518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1362" w:type="dxa"/>
          </w:tcPr>
          <w:p w14:paraId="7E644B76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od</w:t>
            </w:r>
          </w:p>
        </w:tc>
        <w:tc>
          <w:tcPr>
            <w:tcW w:w="1362" w:type="dxa"/>
          </w:tcPr>
          <w:p w14:paraId="68AFF496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do</w:t>
            </w:r>
          </w:p>
        </w:tc>
      </w:tr>
      <w:tr w:rsidR="00A1021B" w14:paraId="42A3BB41" w14:textId="77777777">
        <w:tc>
          <w:tcPr>
            <w:tcW w:w="567" w:type="dxa"/>
          </w:tcPr>
          <w:p w14:paraId="5E1B7F3C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5FED075F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2340BAE7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054EFF45" w14:textId="77777777" w:rsidR="00A1021B" w:rsidRDefault="00A1021B">
            <w:pPr>
              <w:pStyle w:val="Bezodstpw"/>
            </w:pPr>
          </w:p>
        </w:tc>
      </w:tr>
      <w:tr w:rsidR="00A1021B" w14:paraId="42E986B8" w14:textId="77777777">
        <w:tc>
          <w:tcPr>
            <w:tcW w:w="567" w:type="dxa"/>
          </w:tcPr>
          <w:p w14:paraId="1E538781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05822001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6C128C6B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1EA1DEB5" w14:textId="77777777" w:rsidR="00A1021B" w:rsidRDefault="00A1021B">
            <w:pPr>
              <w:pStyle w:val="Bezodstpw"/>
            </w:pPr>
          </w:p>
        </w:tc>
      </w:tr>
    </w:tbl>
    <w:p w14:paraId="13E206D4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14:paraId="612CBF84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0CBC1641" w14:textId="77777777" w:rsidR="00A1021B" w:rsidRDefault="00A1021B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14:paraId="26AE7349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Następujące</w:t>
      </w:r>
      <w:r>
        <w:rPr>
          <w:sz w:val="18"/>
          <w:szCs w:val="18"/>
          <w:lang w:val="pl-PL"/>
        </w:rPr>
        <w:t xml:space="preserve"> prace zamierzamy zlecić podwykonawcom –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A1021B" w14:paraId="6CFE5E23" w14:textId="77777777">
        <w:trPr>
          <w:trHeight w:val="279"/>
        </w:trPr>
        <w:tc>
          <w:tcPr>
            <w:tcW w:w="585" w:type="dxa"/>
            <w:vAlign w:val="center"/>
          </w:tcPr>
          <w:p w14:paraId="0D898FCA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14:paraId="715DEACF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14:paraId="3B05EA68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A1021B" w14:paraId="085B0239" w14:textId="77777777">
        <w:trPr>
          <w:trHeight w:val="38"/>
        </w:trPr>
        <w:tc>
          <w:tcPr>
            <w:tcW w:w="585" w:type="dxa"/>
            <w:vAlign w:val="center"/>
          </w:tcPr>
          <w:p w14:paraId="756E540E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49B9A4B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7AF6CF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0AA43F75" w14:textId="77777777">
        <w:trPr>
          <w:trHeight w:val="201"/>
        </w:trPr>
        <w:tc>
          <w:tcPr>
            <w:tcW w:w="585" w:type="dxa"/>
            <w:vAlign w:val="center"/>
          </w:tcPr>
          <w:p w14:paraId="2670FFD4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813330E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9A89C5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34CB93D0" w14:textId="77777777">
        <w:trPr>
          <w:trHeight w:val="201"/>
        </w:trPr>
        <w:tc>
          <w:tcPr>
            <w:tcW w:w="585" w:type="dxa"/>
            <w:vAlign w:val="center"/>
          </w:tcPr>
          <w:p w14:paraId="5A232CC4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12793D10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0284AD4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39258276" w14:textId="77777777">
        <w:trPr>
          <w:trHeight w:val="201"/>
        </w:trPr>
        <w:tc>
          <w:tcPr>
            <w:tcW w:w="585" w:type="dxa"/>
            <w:vAlign w:val="center"/>
          </w:tcPr>
          <w:p w14:paraId="00F26284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6DBA0E2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BE1B2E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0ABF08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0A4F91C4" w14:textId="05EC92E9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>
        <w:rPr>
          <w:sz w:val="18"/>
          <w:szCs w:val="18"/>
          <w:lang w:val="pl-PL"/>
        </w:rPr>
        <w:t>dokumentami</w:t>
      </w:r>
      <w:r>
        <w:rPr>
          <w:bCs/>
          <w:sz w:val="18"/>
          <w:szCs w:val="18"/>
          <w:lang w:val="pl-PL"/>
        </w:rPr>
        <w:t xml:space="preserve"> przetargowymi w tym: Specyfikacją Istotnych Warunków Zamówienia wraz ze wzorem umowy i przyjmujemy je bez zastrzeżeń.</w:t>
      </w:r>
    </w:p>
    <w:p w14:paraId="2997C96C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>
        <w:rPr>
          <w:sz w:val="18"/>
          <w:szCs w:val="18"/>
          <w:lang w:val="pl-PL"/>
        </w:rPr>
        <w:t>część</w:t>
      </w:r>
      <w:r>
        <w:rPr>
          <w:bCs/>
          <w:sz w:val="18"/>
          <w:szCs w:val="18"/>
          <w:lang w:val="pl-PL"/>
        </w:rPr>
        <w:t xml:space="preserve"> SIWZ, wyszczególnione we wszystkich przesłanych i umieszczonych na stronie internetowej, pismach Zamawiającego.</w:t>
      </w:r>
    </w:p>
    <w:p w14:paraId="3F16F712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rFonts w:cs="Arial"/>
          <w:color w:val="000000"/>
          <w:sz w:val="18"/>
          <w:szCs w:val="18"/>
        </w:rPr>
        <w:t>Oświadczam, że wypełniłem obowiązki informacyjne przewidziane w art. 13 lub art. 14 RODO</w:t>
      </w:r>
      <w:r>
        <w:rPr>
          <w:rFonts w:cs="Arial"/>
          <w:color w:val="000000"/>
          <w:sz w:val="18"/>
          <w:szCs w:val="18"/>
          <w:vertAlign w:val="superscript"/>
        </w:rPr>
        <w:t xml:space="preserve"> </w:t>
      </w:r>
      <w:r>
        <w:rPr>
          <w:rFonts w:cs="Arial"/>
          <w:color w:val="000000"/>
          <w:sz w:val="18"/>
          <w:szCs w:val="18"/>
        </w:rPr>
        <w:t xml:space="preserve">wobec osób fizycznych, </w:t>
      </w:r>
      <w:r>
        <w:rPr>
          <w:rFonts w:cs="Arial"/>
          <w:sz w:val="18"/>
          <w:szCs w:val="18"/>
        </w:rPr>
        <w:t>od których dane osobowe bezpośrednio lub pośrednio pozyskałem</w:t>
      </w:r>
      <w:r>
        <w:rPr>
          <w:rFonts w:cs="Arial"/>
          <w:color w:val="000000"/>
          <w:sz w:val="18"/>
          <w:szCs w:val="18"/>
        </w:rPr>
        <w:t xml:space="preserve"> w celu ubiegania się o udzielenie zamówienia publicznego w niniejszym postępowaniu.</w:t>
      </w:r>
    </w:p>
    <w:p w14:paraId="6F114846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Oferta</w:t>
      </w:r>
      <w:r>
        <w:rPr>
          <w:sz w:val="18"/>
          <w:szCs w:val="18"/>
          <w:lang w:val="pl-PL"/>
        </w:rPr>
        <w:t xml:space="preserve"> </w:t>
      </w:r>
      <w:r>
        <w:rPr>
          <w:bCs/>
          <w:sz w:val="18"/>
          <w:szCs w:val="18"/>
          <w:lang w:val="pl-PL"/>
        </w:rPr>
        <w:t>złożona</w:t>
      </w:r>
      <w:r>
        <w:rPr>
          <w:sz w:val="18"/>
          <w:szCs w:val="18"/>
          <w:lang w:val="pl-PL"/>
        </w:rPr>
        <w:t xml:space="preserve"> na ........ kolejno ponumerowanych zapisanych stronach od strony numer ..... do strony </w:t>
      </w:r>
      <w:r>
        <w:rPr>
          <w:b/>
          <w:sz w:val="18"/>
          <w:szCs w:val="18"/>
          <w:lang w:val="pl-PL"/>
        </w:rPr>
        <w:t>numer</w:t>
      </w:r>
      <w:r>
        <w:rPr>
          <w:sz w:val="18"/>
          <w:szCs w:val="18"/>
          <w:lang w:val="pl-PL"/>
        </w:rPr>
        <w:t xml:space="preserve"> ...... (łącznie z załącznikami).</w:t>
      </w:r>
    </w:p>
    <w:p w14:paraId="050EA45D" w14:textId="77777777" w:rsidR="00A1021B" w:rsidRDefault="00A1021B">
      <w:pPr>
        <w:pStyle w:val="Akapitzlist"/>
        <w:rPr>
          <w:sz w:val="18"/>
          <w:szCs w:val="18"/>
          <w:lang w:val="pl-PL"/>
        </w:rPr>
      </w:pPr>
    </w:p>
    <w:p w14:paraId="1DC42BE0" w14:textId="77777777" w:rsidR="00A1021B" w:rsidRDefault="00A1021B">
      <w:pPr>
        <w:pStyle w:val="Bezodstpw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</w:p>
    <w:p w14:paraId="09D3EAAC" w14:textId="77777777" w:rsidR="00A1021B" w:rsidRDefault="00A1021B">
      <w:pPr>
        <w:pStyle w:val="Nagwek2"/>
        <w:spacing w:before="0"/>
      </w:pPr>
      <w:bookmarkStart w:id="2" w:name="_Toc458148541"/>
      <w:r>
        <w:lastRenderedPageBreak/>
        <w:t>OŚWIADCZENIE WYKONAWCY o braku podstaw do wykluczenia oraz o spełnianiu warunków udziału w postępowaniu</w:t>
      </w:r>
      <w:bookmarkEnd w:id="2"/>
    </w:p>
    <w:p w14:paraId="21DE881A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1"/>
        <w:gridCol w:w="7420"/>
      </w:tblGrid>
      <w:tr w:rsidR="00A1021B" w14:paraId="1A6A9855" w14:textId="77777777">
        <w:trPr>
          <w:trHeight w:val="368"/>
        </w:trPr>
        <w:tc>
          <w:tcPr>
            <w:tcW w:w="1970" w:type="dxa"/>
            <w:vAlign w:val="bottom"/>
          </w:tcPr>
          <w:p w14:paraId="7118091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4221814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1480EC7F" w14:textId="77777777">
        <w:trPr>
          <w:trHeight w:val="368"/>
        </w:trPr>
        <w:tc>
          <w:tcPr>
            <w:tcW w:w="1970" w:type="dxa"/>
            <w:vAlign w:val="bottom"/>
          </w:tcPr>
          <w:p w14:paraId="0662A63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118E207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30FD8780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0943F84B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nazwą:</w:t>
      </w:r>
    </w:p>
    <w:p w14:paraId="0F9910F8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14:paraId="7E2CA4A6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11B57B1B" w14:textId="0014A620" w:rsidR="00A1021B" w:rsidRDefault="00261DBF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2"/>
          <w:szCs w:val="22"/>
        </w:rPr>
        <w:t>Z</w:t>
      </w:r>
      <w:r w:rsidRPr="00C94493">
        <w:rPr>
          <w:rFonts w:ascii="Tahoma" w:hAnsi="Tahoma" w:cs="Tahoma"/>
          <w:b/>
          <w:bCs/>
          <w:sz w:val="22"/>
          <w:szCs w:val="22"/>
        </w:rPr>
        <w:t>arządzanie budynkami i lokalami stanowiącymi własność Gminy Miasto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Mrągowo, tworzącymi mieszkaniowy zasób Miasta oraz budynkami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niemieszkalnymi, lokalami użytkowymi, innymi pomieszczeniami i cmentarzami komunalnymi stanowiącymi własność Gminy Miasta Mrągowa oraz terenami komunalnymi związanymi z budynkami Gminy Miasto Mrągowo</w:t>
      </w:r>
    </w:p>
    <w:p w14:paraId="7A406597" w14:textId="77777777" w:rsidR="00A1021B" w:rsidRDefault="00A1021B">
      <w:pPr>
        <w:jc w:val="center"/>
        <w:rPr>
          <w:rFonts w:ascii="Tahoma" w:hAnsi="Tahoma" w:cs="Tahoma"/>
          <w:b/>
          <w:highlight w:val="yellow"/>
        </w:rPr>
      </w:pPr>
    </w:p>
    <w:p w14:paraId="13864732" w14:textId="77777777" w:rsidR="00A1021B" w:rsidRDefault="00A1021B">
      <w:pPr>
        <w:pStyle w:val="Default"/>
        <w:ind w:left="284" w:right="141" w:firstLine="1"/>
        <w:jc w:val="center"/>
        <w:rPr>
          <w:rFonts w:ascii="Verdana" w:hAnsi="Verdana"/>
          <w:spacing w:val="-4"/>
          <w:sz w:val="18"/>
          <w:szCs w:val="22"/>
        </w:rPr>
      </w:pPr>
    </w:p>
    <w:p w14:paraId="21660E06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14:paraId="6334D33F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ust. 5 pkt 1, 2, 4 i 8 ustawy Pzp,</w:t>
      </w:r>
    </w:p>
    <w:p w14:paraId="7C98F445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12DFF9D9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418D48A9" w14:textId="77777777">
        <w:tc>
          <w:tcPr>
            <w:tcW w:w="2268" w:type="dxa"/>
            <w:tcBorders>
              <w:top w:val="dashed" w:sz="4" w:space="0" w:color="auto"/>
            </w:tcBorders>
          </w:tcPr>
          <w:p w14:paraId="3580BA32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2673EB21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48101818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2C793905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64295F0C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22303F87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zachodzą w stosunku do mnie podstawy wykluczenia z postępowania na podstawie art. ………… ustawy Pzp </w:t>
      </w:r>
      <w:r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>
        <w:rPr>
          <w:rFonts w:ascii="Verdana" w:hAnsi="Verdana"/>
          <w:spacing w:val="-4"/>
          <w:sz w:val="12"/>
          <w:szCs w:val="22"/>
        </w:rPr>
        <w:t xml:space="preserve"> </w:t>
      </w:r>
      <w:r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14:paraId="3001F4A9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5613D055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295996AD" w14:textId="77777777">
        <w:tc>
          <w:tcPr>
            <w:tcW w:w="2268" w:type="dxa"/>
            <w:tcBorders>
              <w:top w:val="dashed" w:sz="4" w:space="0" w:color="auto"/>
            </w:tcBorders>
          </w:tcPr>
          <w:p w14:paraId="512C3E05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29542A4C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1CE76F57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75A72C40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6CF6356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3C6B7FFE" w14:textId="5EDCE00A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14:paraId="031A0985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14:paraId="18EBE96B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>
        <w:rPr>
          <w:rFonts w:ascii="Verdana" w:hAnsi="Verdana"/>
          <w:spacing w:val="-4"/>
          <w:sz w:val="18"/>
          <w:szCs w:val="22"/>
        </w:rPr>
        <w:t xml:space="preserve"> </w:t>
      </w:r>
    </w:p>
    <w:p w14:paraId="2D6666E5" w14:textId="16C63AFF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="00243062" w:rsidRPr="00243062">
        <w:rPr>
          <w:rFonts w:ascii="Verdana" w:hAnsi="Verdana"/>
          <w:spacing w:val="-4"/>
          <w:sz w:val="18"/>
          <w:szCs w:val="22"/>
        </w:rPr>
        <w:t xml:space="preserve"> </w:t>
      </w:r>
      <w:r w:rsidR="00243062">
        <w:rPr>
          <w:rFonts w:ascii="Verdana" w:hAnsi="Verdana"/>
          <w:spacing w:val="-4"/>
          <w:sz w:val="18"/>
          <w:szCs w:val="22"/>
        </w:rPr>
        <w:t>oraz spełnia</w:t>
      </w:r>
      <w:r w:rsidR="00D11337">
        <w:rPr>
          <w:rFonts w:ascii="Verdana" w:hAnsi="Verdana"/>
          <w:spacing w:val="-4"/>
          <w:sz w:val="18"/>
          <w:szCs w:val="22"/>
        </w:rPr>
        <w:t>/ją</w:t>
      </w:r>
      <w:r w:rsidR="00243062">
        <w:rPr>
          <w:rFonts w:ascii="Verdana" w:hAnsi="Verdana"/>
          <w:spacing w:val="-4"/>
          <w:sz w:val="18"/>
          <w:szCs w:val="22"/>
        </w:rPr>
        <w:t xml:space="preserve"> warunki udziału w postępowaniu w zakresie w jakim powołuje się na ich zasoby</w:t>
      </w:r>
      <w:r>
        <w:rPr>
          <w:rFonts w:ascii="Verdana" w:hAnsi="Verdana"/>
          <w:spacing w:val="-4"/>
          <w:sz w:val="20"/>
          <w:szCs w:val="22"/>
        </w:rPr>
        <w:t>.</w:t>
      </w:r>
    </w:p>
    <w:p w14:paraId="4C863270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5349C4F5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5015D5C7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796F4BB7" w14:textId="77777777">
        <w:tc>
          <w:tcPr>
            <w:tcW w:w="2268" w:type="dxa"/>
            <w:tcBorders>
              <w:top w:val="dashed" w:sz="4" w:space="0" w:color="auto"/>
            </w:tcBorders>
          </w:tcPr>
          <w:p w14:paraId="70B706E9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38910DC2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2FC9A1B8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654DEC4E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3DB8B473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71EF7B1D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14:paraId="0B52F17D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14:paraId="0806F5E5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14:paraId="0E140F7C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32A2D1DA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2B596ED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20FCFA81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2422F1A5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6B9D050E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>
        <w:rPr>
          <w:rFonts w:ascii="Arial" w:eastAsia="Calibri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1D7DA2F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0D9E65C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267347C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C555A74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0ADACAB6" w14:textId="77777777">
        <w:tc>
          <w:tcPr>
            <w:tcW w:w="2268" w:type="dxa"/>
            <w:tcBorders>
              <w:top w:val="dashed" w:sz="4" w:space="0" w:color="auto"/>
            </w:tcBorders>
          </w:tcPr>
          <w:p w14:paraId="517BF313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1B28FF10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0ECDD684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09AB474B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069F6004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2B334043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14:paraId="683516C4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14:paraId="57B74188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14:paraId="2C59E090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o którym mowa w art. 165a, art. 181–188, art. 189a, art. 218–221, art. 228–230a, art. 250a, art. 258 lub art. 270–309 ustawy z dnia 6 czerwca 1997 r. – Kodeks karny </w:t>
      </w:r>
      <w:r>
        <w:rPr>
          <w:rFonts w:ascii="Arial Narrow" w:hAnsi="Arial Narrow" w:cs="Arial"/>
          <w:sz w:val="16"/>
          <w:szCs w:val="16"/>
        </w:rPr>
        <w:t>(t. j. Dz. U. z 2019 r. , poz. 1950 ze zm</w:t>
      </w:r>
      <w:r>
        <w:rPr>
          <w:rFonts w:ascii="Arial Narrow" w:hAnsi="Arial Narrow"/>
          <w:sz w:val="16"/>
          <w:szCs w:val="16"/>
        </w:rPr>
        <w:t>) lub art. 46 lub art. 48 ustawy z dnia 25 czerwca 2010 r. o sporcie (t. j. Dz. U. z 2019 r., poz. 1468 ze zm.),</w:t>
      </w:r>
    </w:p>
    <w:p w14:paraId="0F08CC35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14:paraId="5F8EC333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skarbowe,</w:t>
      </w:r>
    </w:p>
    <w:p w14:paraId="02E37357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14:paraId="6ACC9516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>
        <w:rPr>
          <w:rFonts w:ascii="Arial Narrow" w:hAnsi="Arial Narrow"/>
          <w:spacing w:val="-2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14:paraId="45806DF2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6B06BE8B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przy przedstawieniu informacji, że 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14:paraId="7CC8CE55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14:paraId="3EA08C30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302EEA46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12DE5B4B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między wykonawcami w postępowaniu o udzielenie zamówienia, co zamawiający jest w stanie wykazać za pomocą stosownych środków dowodowych;</w:t>
      </w:r>
    </w:p>
    <w:p w14:paraId="77611A3E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publiczne na podstawie ustawy z dnia 28 października 2002 r. o odpowiedzialności podmiotów zbiorowych za czyny zabronione pod groźbą kary (t. j. Dz. U. z 2020 r., poz. 358);</w:t>
      </w:r>
    </w:p>
    <w:p w14:paraId="6338C018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14:paraId="132E576D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 konkurencji i konsumentów (Dz. U. z 2015 r. poz. 184, 1618 i 1634), złożyli odrębne oferty, oferty częściowe lub wnioski o dopuszczenie do udziału w postępowaniu, chyba że wykażą, że istniejące między nimi powiązania nie prowadzą do zakłócenia konkurencji w postępowaniu o udzielenie zamówienia.</w:t>
      </w:r>
    </w:p>
    <w:p w14:paraId="73DCA9F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Zgodnie z art. 24 ust. 5 ustawy Pzp z postępowania o udzielenie zamówienia Zamawiający wykluczy Wykonawcę:</w:t>
      </w:r>
    </w:p>
    <w:p w14:paraId="7372545B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(t. j. Dz. U. z 2019 r., poz. 243 ze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(t. j. Dz. U. z 2019 r., poz. 498 ze zm.);</w:t>
      </w:r>
    </w:p>
    <w:p w14:paraId="041B143C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 pomocą stosownych środków dowodowych;</w:t>
      </w:r>
    </w:p>
    <w:p w14:paraId="1DE3E7F0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14:paraId="4B45A71F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4A292E4C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8E1F1E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7F08F729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15FEE977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6F4F409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4E6DA9D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60194D95" w14:textId="59A984F2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45C23AF9" w14:textId="77777777" w:rsidR="00A1021B" w:rsidRDefault="00A1021B">
      <w:pPr>
        <w:pStyle w:val="Nagwek2"/>
        <w:spacing w:before="0"/>
      </w:pPr>
      <w:bookmarkStart w:id="3" w:name="_Toc458148542"/>
      <w:r>
        <w:t>OŚWIADCZENIE WYKONAWCY o spełnianiu warunków udziału w postępowaniu</w:t>
      </w:r>
      <w:bookmarkEnd w:id="3"/>
    </w:p>
    <w:p w14:paraId="475D473C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1"/>
        <w:gridCol w:w="7420"/>
      </w:tblGrid>
      <w:tr w:rsidR="00A1021B" w14:paraId="364486B0" w14:textId="77777777">
        <w:trPr>
          <w:trHeight w:val="368"/>
        </w:trPr>
        <w:tc>
          <w:tcPr>
            <w:tcW w:w="1970" w:type="dxa"/>
            <w:vAlign w:val="bottom"/>
          </w:tcPr>
          <w:p w14:paraId="6082AE6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1069649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7A3D4237" w14:textId="77777777">
        <w:trPr>
          <w:trHeight w:val="368"/>
        </w:trPr>
        <w:tc>
          <w:tcPr>
            <w:tcW w:w="1970" w:type="dxa"/>
            <w:vAlign w:val="bottom"/>
          </w:tcPr>
          <w:p w14:paraId="7DEFF09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78EEBFB4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1B22327E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09F7BEA7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0059CCF6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1018A700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14:paraId="1CCB763B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4483855D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04A01B3A" w14:textId="50C494CD" w:rsidR="00A1021B" w:rsidRDefault="00261DBF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2"/>
          <w:szCs w:val="22"/>
        </w:rPr>
        <w:t>Z</w:t>
      </w:r>
      <w:r w:rsidRPr="00C94493">
        <w:rPr>
          <w:rFonts w:ascii="Tahoma" w:hAnsi="Tahoma" w:cs="Tahoma"/>
          <w:b/>
          <w:bCs/>
          <w:sz w:val="22"/>
          <w:szCs w:val="22"/>
        </w:rPr>
        <w:t>arządzanie budynkami i lokalami stanowiącymi własność Gminy Miasto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Mrągowo, tworzącymi mieszkaniowy zasób Miasta oraz budynkami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niemieszkalnymi, lokalami użytkowymi, innymi pomieszczeniami i cmentarzami komunalnymi stanowiącymi własność Gminy Miasta Mrągowa oraz terenami komunalnymi związanymi z budynkami Gminy Miasto Mrągowo</w:t>
      </w:r>
    </w:p>
    <w:p w14:paraId="0D413CC4" w14:textId="77777777" w:rsidR="00A1021B" w:rsidRDefault="00A1021B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pacing w:val="-4"/>
          <w:sz w:val="18"/>
          <w:szCs w:val="18"/>
        </w:rPr>
      </w:pPr>
    </w:p>
    <w:p w14:paraId="1AC4E3A0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0E5D425A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  <w:r>
        <w:rPr>
          <w:b/>
          <w:bCs/>
          <w:sz w:val="18"/>
          <w:szCs w:val="18"/>
          <w:lang w:val="pl-PL"/>
        </w:rPr>
        <w:t>oświadczam, że spełniam warunki udziału w postępowaniu</w:t>
      </w:r>
      <w:r>
        <w:rPr>
          <w:bCs/>
          <w:sz w:val="18"/>
          <w:szCs w:val="18"/>
          <w:lang w:val="pl-PL"/>
        </w:rPr>
        <w:t>, w szczególności:</w:t>
      </w:r>
    </w:p>
    <w:p w14:paraId="2AC72647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</w:p>
    <w:p w14:paraId="0F1F4D12" w14:textId="58C8C148" w:rsidR="00A1021B" w:rsidRDefault="00A1021B" w:rsidP="00A1021B">
      <w:pPr>
        <w:pStyle w:val="Bezodstpw"/>
        <w:numPr>
          <w:ilvl w:val="0"/>
          <w:numId w:val="8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 xml:space="preserve">dotyczące niezbędnej wiedzy i doświadczenia w zakresie </w:t>
      </w:r>
      <w:r w:rsidR="00261DBF">
        <w:rPr>
          <w:bCs/>
          <w:sz w:val="18"/>
          <w:szCs w:val="18"/>
          <w:lang w:val="pl-PL"/>
        </w:rPr>
        <w:t>zrealizowanych usług</w:t>
      </w:r>
      <w:r>
        <w:rPr>
          <w:bCs/>
          <w:sz w:val="18"/>
          <w:szCs w:val="18"/>
          <w:lang w:val="pl-PL"/>
        </w:rPr>
        <w:t>, na potwierdzenie czego przedstawiam poniższy „</w:t>
      </w:r>
      <w:r>
        <w:rPr>
          <w:b/>
          <w:bCs/>
          <w:sz w:val="18"/>
          <w:szCs w:val="18"/>
          <w:lang w:val="pl-PL"/>
        </w:rPr>
        <w:t>Wykaz</w:t>
      </w:r>
      <w:r>
        <w:rPr>
          <w:bCs/>
          <w:sz w:val="18"/>
          <w:szCs w:val="18"/>
          <w:lang w:val="pl-PL"/>
        </w:rPr>
        <w:t xml:space="preserve">”, zawierający zrealizowane </w:t>
      </w:r>
      <w:r w:rsidR="00261DBF">
        <w:rPr>
          <w:bCs/>
          <w:sz w:val="18"/>
          <w:szCs w:val="18"/>
          <w:lang w:val="pl-PL"/>
        </w:rPr>
        <w:t>usługi</w:t>
      </w:r>
      <w:r>
        <w:rPr>
          <w:bCs/>
          <w:sz w:val="18"/>
          <w:szCs w:val="18"/>
          <w:lang w:val="pl-PL"/>
        </w:rPr>
        <w:t xml:space="preserve"> spełniające określone przez Zamawiającego w punkcie 2.3.</w:t>
      </w:r>
      <w:r w:rsidR="007B0C9A">
        <w:rPr>
          <w:bCs/>
          <w:sz w:val="18"/>
          <w:szCs w:val="18"/>
          <w:lang w:val="pl-PL"/>
        </w:rPr>
        <w:t>1</w:t>
      </w:r>
      <w:r>
        <w:rPr>
          <w:bCs/>
          <w:sz w:val="18"/>
          <w:szCs w:val="18"/>
          <w:lang w:val="pl-PL"/>
        </w:rPr>
        <w:t xml:space="preserve"> Rozdział VI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134"/>
        <w:gridCol w:w="993"/>
        <w:gridCol w:w="897"/>
        <w:gridCol w:w="1654"/>
      </w:tblGrid>
      <w:tr w:rsidR="00A1021B" w14:paraId="1063AE20" w14:textId="77777777">
        <w:trPr>
          <w:trHeight w:val="771"/>
        </w:trPr>
        <w:tc>
          <w:tcPr>
            <w:tcW w:w="425" w:type="dxa"/>
            <w:vAlign w:val="center"/>
          </w:tcPr>
          <w:p w14:paraId="3EDC5460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14:paraId="259DC07E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14:paraId="2FEE5E8B" w14:textId="6F38D4AD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 – zakres musi potwierdzać spełnianie warunku postawionego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14:paraId="66ADB9E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14:paraId="31C10691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14:paraId="5525BEFE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14:paraId="241CF9B5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14:paraId="06A449A8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14:paraId="67AA6EA5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A1021B" w14:paraId="0A54AE64" w14:textId="77777777">
        <w:trPr>
          <w:trHeight w:val="78"/>
        </w:trPr>
        <w:tc>
          <w:tcPr>
            <w:tcW w:w="425" w:type="dxa"/>
          </w:tcPr>
          <w:p w14:paraId="5B1BB09B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14:paraId="5052FFE0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14:paraId="1B2F1EDA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14:paraId="79BF48F0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14:paraId="3A5E24C9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14:paraId="48B607C3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A1021B" w14:paraId="6EB6EBC4" w14:textId="77777777">
        <w:trPr>
          <w:trHeight w:val="770"/>
        </w:trPr>
        <w:tc>
          <w:tcPr>
            <w:tcW w:w="425" w:type="dxa"/>
            <w:vAlign w:val="center"/>
          </w:tcPr>
          <w:p w14:paraId="6DB2F10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4D60E1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E81D38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DB5A70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7CD5FF39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38AD30AF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67317087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3D7E364E" w14:textId="77777777">
        <w:trPr>
          <w:trHeight w:val="770"/>
        </w:trPr>
        <w:tc>
          <w:tcPr>
            <w:tcW w:w="425" w:type="dxa"/>
            <w:vAlign w:val="center"/>
          </w:tcPr>
          <w:p w14:paraId="7A7FC0A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20EA9A7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8F1D3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5FE37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01A690C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6E0C9A0C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747EBF4F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6F416D11" w14:textId="77777777">
        <w:trPr>
          <w:trHeight w:val="629"/>
        </w:trPr>
        <w:tc>
          <w:tcPr>
            <w:tcW w:w="425" w:type="dxa"/>
            <w:vAlign w:val="center"/>
          </w:tcPr>
          <w:p w14:paraId="2DF62AE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7D7935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3D3546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B3173C7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73337FB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19B79B4D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33CD8A5A" w14:textId="77777777" w:rsidR="00A1021B" w:rsidRDefault="00151F0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A1021B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="00A1021B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14:paraId="3C02253B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E318222" w14:textId="7593890A" w:rsidR="007B0C9A" w:rsidRPr="007B0C9A" w:rsidRDefault="007B0C9A" w:rsidP="007B0C9A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7B0C9A">
        <w:rPr>
          <w:bCs/>
          <w:sz w:val="18"/>
          <w:szCs w:val="18"/>
        </w:rPr>
        <w:t>dotyczące wyposażenia określone przez Zamawiającego w punkcie 2.3.</w:t>
      </w:r>
      <w:r w:rsidR="0001270D">
        <w:rPr>
          <w:bCs/>
          <w:sz w:val="18"/>
          <w:szCs w:val="18"/>
        </w:rPr>
        <w:t>2</w:t>
      </w:r>
      <w:r w:rsidRPr="007B0C9A">
        <w:rPr>
          <w:bCs/>
          <w:sz w:val="18"/>
          <w:szCs w:val="18"/>
        </w:rPr>
        <w:t xml:space="preserve"> Rozdział VI SIWZ: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1"/>
        <w:gridCol w:w="3940"/>
        <w:gridCol w:w="3099"/>
      </w:tblGrid>
      <w:tr w:rsidR="008524D6" w14:paraId="2F8B5835" w14:textId="77777777" w:rsidTr="00607111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C7BD" w14:textId="77777777" w:rsidR="008524D6" w:rsidRDefault="008524D6" w:rsidP="00607111">
            <w:pPr>
              <w:pStyle w:val="Tekstpodstawowy"/>
              <w:rPr>
                <w:rFonts w:ascii="Arial Narrow" w:hAnsi="Arial Narrow" w:cs="Tahoma"/>
                <w:i/>
                <w:sz w:val="14"/>
                <w:szCs w:val="14"/>
              </w:rPr>
            </w:pPr>
            <w:r>
              <w:rPr>
                <w:rFonts w:ascii="Arial Narrow" w:hAnsi="Arial Narrow" w:cs="Tahoma"/>
                <w:i/>
                <w:sz w:val="14"/>
                <w:szCs w:val="14"/>
              </w:rPr>
              <w:t>Lp.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7E78" w14:textId="77777777" w:rsidR="008524D6" w:rsidRDefault="008524D6" w:rsidP="00607111">
            <w:pPr>
              <w:pStyle w:val="Tekstpodstawowy"/>
              <w:rPr>
                <w:rFonts w:ascii="Arial Narrow" w:hAnsi="Arial Narrow" w:cs="Tahoma"/>
                <w:i/>
                <w:sz w:val="14"/>
                <w:szCs w:val="14"/>
              </w:rPr>
            </w:pPr>
            <w:r>
              <w:rPr>
                <w:rFonts w:ascii="Arial Narrow" w:hAnsi="Arial Narrow" w:cs="Tahoma"/>
                <w:i/>
                <w:sz w:val="14"/>
                <w:szCs w:val="14"/>
              </w:rPr>
              <w:t>Narzędzie, urządzenie, wyposażenie zakładu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8F26" w14:textId="77777777" w:rsidR="008524D6" w:rsidRDefault="008524D6" w:rsidP="00607111">
            <w:pPr>
              <w:pStyle w:val="Tekstpodstawowy"/>
              <w:rPr>
                <w:rFonts w:ascii="Arial Narrow" w:hAnsi="Arial Narrow" w:cs="Tahoma"/>
                <w:i/>
                <w:sz w:val="14"/>
                <w:szCs w:val="14"/>
              </w:rPr>
            </w:pPr>
            <w:r>
              <w:rPr>
                <w:rFonts w:ascii="Arial Narrow" w:hAnsi="Arial Narrow" w:cs="Tahoma"/>
                <w:i/>
                <w:sz w:val="14"/>
                <w:szCs w:val="14"/>
              </w:rPr>
              <w:t>Podstawa dysponowania</w:t>
            </w:r>
          </w:p>
        </w:tc>
      </w:tr>
      <w:tr w:rsidR="008524D6" w14:paraId="36BB4CC1" w14:textId="77777777" w:rsidTr="00607111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B3F6" w14:textId="77777777" w:rsidR="008524D6" w:rsidRDefault="008524D6" w:rsidP="00607111">
            <w:pPr>
              <w:pStyle w:val="Tekstpodstawowy"/>
              <w:rPr>
                <w:rFonts w:ascii="Arial Narrow" w:hAnsi="Arial Narrow" w:cs="Tahoma"/>
                <w:b/>
                <w:i/>
                <w:sz w:val="14"/>
                <w:szCs w:val="14"/>
              </w:rPr>
            </w:pPr>
            <w:r>
              <w:rPr>
                <w:rFonts w:ascii="Arial Narrow" w:hAnsi="Arial Narrow" w:cs="Tahoma"/>
                <w:b/>
                <w:i/>
                <w:sz w:val="14"/>
                <w:szCs w:val="14"/>
              </w:rPr>
              <w:t>1.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9B83" w14:textId="77777777" w:rsidR="008524D6" w:rsidRPr="0015481E" w:rsidRDefault="008524D6" w:rsidP="00607111">
            <w:pPr>
              <w:pStyle w:val="Tekstpodstawowy"/>
              <w:jc w:val="both"/>
              <w:rPr>
                <w:rFonts w:ascii="Verdana" w:hAnsi="Verdana" w:cs="Tahoma"/>
                <w:b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</w:t>
            </w:r>
            <w:r w:rsidRPr="0015481E">
              <w:rPr>
                <w:rFonts w:ascii="Tahoma" w:hAnsi="Tahoma" w:cs="Tahoma"/>
                <w:sz w:val="16"/>
                <w:szCs w:val="16"/>
              </w:rPr>
              <w:t>organizuj</w:t>
            </w:r>
            <w:r>
              <w:rPr>
                <w:rFonts w:ascii="Tahoma" w:hAnsi="Tahoma" w:cs="Tahoma"/>
                <w:sz w:val="16"/>
                <w:szCs w:val="16"/>
              </w:rPr>
              <w:t>ę</w:t>
            </w:r>
            <w:r w:rsidRPr="0015481E">
              <w:rPr>
                <w:rFonts w:ascii="Tahoma" w:hAnsi="Tahoma" w:cs="Tahoma"/>
                <w:sz w:val="16"/>
                <w:szCs w:val="16"/>
              </w:rPr>
              <w:t xml:space="preserve"> biuro obsługi klienta w Mrągowie, które będzie dostosowane do możliwości obsługi osób niepełnosprawnych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E4CE" w14:textId="77777777" w:rsidR="008524D6" w:rsidRPr="0015481E" w:rsidRDefault="008524D6" w:rsidP="00607111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15481E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67FB821C" w14:textId="77777777" w:rsidR="008524D6" w:rsidRPr="0015481E" w:rsidRDefault="008524D6" w:rsidP="00607111">
            <w:pPr>
              <w:pStyle w:val="Tekstpodstawowy"/>
              <w:rPr>
                <w:rFonts w:ascii="Arial Narrow" w:hAnsi="Arial Narrow" w:cs="Tahoma"/>
                <w:b/>
                <w:i/>
                <w:sz w:val="14"/>
                <w:szCs w:val="14"/>
              </w:rPr>
            </w:pP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 w:rsidRPr="0015481E"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Pr="0015481E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8524D6" w14:paraId="5D237F5C" w14:textId="77777777" w:rsidTr="00607111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671F" w14:textId="77777777" w:rsidR="008524D6" w:rsidRDefault="008524D6" w:rsidP="00607111">
            <w:pPr>
              <w:pStyle w:val="Tekstpodstawowy"/>
              <w:rPr>
                <w:rFonts w:ascii="Arial Narrow" w:hAnsi="Arial Narrow" w:cs="Tahoma"/>
                <w:b/>
                <w:i/>
                <w:sz w:val="14"/>
                <w:szCs w:val="14"/>
              </w:rPr>
            </w:pPr>
            <w:r>
              <w:rPr>
                <w:rFonts w:ascii="Arial Narrow" w:hAnsi="Arial Narrow" w:cs="Tahoma"/>
                <w:b/>
                <w:i/>
                <w:sz w:val="14"/>
                <w:szCs w:val="14"/>
              </w:rPr>
              <w:t>2.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664" w14:textId="77777777" w:rsidR="008524D6" w:rsidRPr="0015481E" w:rsidRDefault="008524D6" w:rsidP="00607111">
            <w:pPr>
              <w:pStyle w:val="Tekstpodstawowy"/>
              <w:jc w:val="both"/>
              <w:rPr>
                <w:rFonts w:ascii="Verdana" w:hAnsi="Verdana" w:cs="Tahoma"/>
                <w:b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Pr="0015481E">
              <w:rPr>
                <w:rFonts w:ascii="Tahoma" w:hAnsi="Tahoma" w:cs="Tahoma"/>
                <w:sz w:val="16"/>
                <w:szCs w:val="16"/>
              </w:rPr>
              <w:t>ęd</w:t>
            </w:r>
            <w:r>
              <w:rPr>
                <w:rFonts w:ascii="Tahoma" w:hAnsi="Tahoma" w:cs="Tahoma"/>
                <w:sz w:val="16"/>
                <w:szCs w:val="16"/>
              </w:rPr>
              <w:t>ę</w:t>
            </w:r>
            <w:r w:rsidRPr="0015481E">
              <w:rPr>
                <w:rFonts w:ascii="Tahoma" w:hAnsi="Tahoma" w:cs="Tahoma"/>
                <w:sz w:val="16"/>
                <w:szCs w:val="16"/>
              </w:rPr>
              <w:t xml:space="preserve"> dysponował</w:t>
            </w:r>
            <w:r w:rsidRPr="0015481E">
              <w:rPr>
                <w:rFonts w:ascii="Tahoma" w:hAnsi="Tahoma" w:cs="Tahoma"/>
                <w:bCs/>
                <w:sz w:val="16"/>
                <w:szCs w:val="16"/>
              </w:rPr>
              <w:t xml:space="preserve"> parkingiem dla interesantów (min. 8 miejsc), w tym z miejscem dla osób niepełnosprawnych w odległości nie większej niż 50m od biura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23E9" w14:textId="77777777" w:rsidR="008524D6" w:rsidRPr="0015481E" w:rsidRDefault="008524D6" w:rsidP="00607111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15481E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06CF635C" w14:textId="77777777" w:rsidR="008524D6" w:rsidRDefault="008524D6" w:rsidP="00607111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b/>
                <w:i/>
                <w:sz w:val="14"/>
                <w:szCs w:val="14"/>
              </w:rPr>
            </w:pP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5481E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D11337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 w:rsidRPr="0015481E"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 w:rsidRPr="0015481E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14:paraId="395B0C3F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4F18F1F" w14:textId="77777777" w:rsidR="00A1021B" w:rsidRDefault="00A1021B">
      <w:pPr>
        <w:spacing w:after="160" w:line="360" w:lineRule="auto"/>
        <w:ind w:left="426"/>
        <w:jc w:val="both"/>
        <w:rPr>
          <w:rFonts w:ascii="Verdana" w:eastAsia="Calibri" w:hAnsi="Verdana" w:cs="Arial"/>
          <w:sz w:val="18"/>
          <w:szCs w:val="18"/>
          <w:lang w:eastAsia="en-US"/>
        </w:rPr>
      </w:pPr>
      <w:r>
        <w:rPr>
          <w:rFonts w:ascii="Verdana" w:eastAsia="Calibri" w:hAnsi="Verdana" w:cs="Arial"/>
          <w:sz w:val="18"/>
          <w:szCs w:val="18"/>
          <w:lang w:eastAsia="en-US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2536ED7" w14:textId="77777777" w:rsidR="00A1021B" w:rsidRDefault="00A1021B">
      <w:pPr>
        <w:pStyle w:val="Nagwek2"/>
      </w:pPr>
      <w:bookmarkStart w:id="4" w:name="_Toc458148543"/>
      <w:r>
        <w:lastRenderedPageBreak/>
        <w:t>OŚWIADCZENIE DOTYCZĄCE PRZYNALEŻNOŚCI DO TEJ SAMEJ GRUPY KAPITAŁOWEJ</w:t>
      </w:r>
      <w:bookmarkEnd w:id="4"/>
    </w:p>
    <w:p w14:paraId="15D00972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7213"/>
      </w:tblGrid>
      <w:tr w:rsidR="00A1021B" w14:paraId="6FDEB761" w14:textId="77777777">
        <w:trPr>
          <w:trHeight w:val="426"/>
        </w:trPr>
        <w:tc>
          <w:tcPr>
            <w:tcW w:w="2230" w:type="dxa"/>
            <w:vAlign w:val="bottom"/>
          </w:tcPr>
          <w:p w14:paraId="69071DF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14:paraId="5116B9B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69F451D6" w14:textId="77777777">
        <w:trPr>
          <w:trHeight w:val="427"/>
        </w:trPr>
        <w:tc>
          <w:tcPr>
            <w:tcW w:w="2230" w:type="dxa"/>
            <w:vAlign w:val="bottom"/>
          </w:tcPr>
          <w:p w14:paraId="4E2DFCA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14:paraId="5542423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5CF46E9C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14:paraId="284437C8" w14:textId="17201323" w:rsidR="00A1021B" w:rsidRDefault="007B0C9A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2"/>
          <w:szCs w:val="22"/>
        </w:rPr>
        <w:t>Z</w:t>
      </w:r>
      <w:r w:rsidRPr="00C94493">
        <w:rPr>
          <w:rFonts w:ascii="Tahoma" w:hAnsi="Tahoma" w:cs="Tahoma"/>
          <w:b/>
          <w:bCs/>
          <w:sz w:val="22"/>
          <w:szCs w:val="22"/>
        </w:rPr>
        <w:t>arządzanie budynkami i lokalami stanowiącymi własność Gminy Miasto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Mrągowo, tworzącymi mieszkaniowy zasób Miasta oraz budynkami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niemieszkalnymi, lokalami użytkowymi, innymi pomieszczeniami i cmentarzami komunalnymi stanowiącymi własność Gminy Miasta Mrągowa oraz terenami komunalnymi związanymi z budynkami Gminy Miasto Mrągowo</w:t>
      </w:r>
    </w:p>
    <w:p w14:paraId="5C1CB6B7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14:paraId="549A7A1F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54BE9D4" w14:textId="2E706290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zamieszczonej na stronie internetowej Zamawiającego informacji, o której mowa w art. 86 ust. 5 ustawy Pzp </w:t>
      </w:r>
      <w:r>
        <w:rPr>
          <w:rFonts w:ascii="Verdana" w:hAnsi="Verdana"/>
          <w:b/>
          <w:spacing w:val="-4"/>
          <w:sz w:val="18"/>
          <w:szCs w:val="18"/>
        </w:rPr>
        <w:t>oświadczamy, że:</w:t>
      </w:r>
    </w:p>
    <w:p w14:paraId="0C56397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14:paraId="62E66C34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 xml:space="preserve">nie należymy do tej samej  grupy kapitałowej z żadnym z wykonawców, </w:t>
      </w:r>
    </w:p>
    <w:p w14:paraId="3CD20405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 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5FF11AB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14:paraId="3F99E133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lub</w:t>
      </w:r>
    </w:p>
    <w:p w14:paraId="0D6146C2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67E44329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należymy do tej samej grupy kapitałowej z następującymi Wykonawcami 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14:paraId="3AF16F0F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w rozumieniu ustawy z dnia 16.02.2007 r. o ochronie konkurencji i konsumentów.</w:t>
      </w:r>
    </w:p>
    <w:p w14:paraId="5B3E734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14:paraId="05D87888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>Lista Wykonawców składających ofertę w niniejszy postępowaniu,</w:t>
      </w:r>
    </w:p>
    <w:p w14:paraId="5C94ACCE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>
        <w:rPr>
          <w:rFonts w:ascii="Verdana" w:hAnsi="Verdana"/>
          <w:spacing w:val="-4"/>
          <w:sz w:val="18"/>
          <w:szCs w:val="18"/>
        </w:rPr>
        <w:t>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4EB64BE7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428ABA6E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5F1EDBCF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3DE389D6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5D2BB753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14:paraId="7124CA29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14:paraId="2B6C6D06" w14:textId="77777777" w:rsidR="00A1021B" w:rsidRDefault="00A1021B">
      <w:pPr>
        <w:pStyle w:val="Cytatintensywny"/>
        <w:spacing w:after="0"/>
        <w:rPr>
          <w:rFonts w:ascii="Calibri Light" w:hAnsi="Calibri Light"/>
          <w:b/>
          <w:color w:val="0D0D0D"/>
          <w:sz w:val="20"/>
          <w:szCs w:val="17"/>
        </w:rPr>
      </w:pPr>
      <w:r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Wykonawca, w terminie 3 dni od zamieszczenia na stronie internetowej informacji, o której mowa w art. 86 ust. 5, przekazuje zamawiającemu oświadczenie o przynależności lub braku przynależności do tej samej grupy kapitałowej, </w:t>
      </w:r>
      <w:r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14:paraId="799F48D5" w14:textId="77777777" w:rsidR="00A1021B" w:rsidRDefault="00A1021B">
      <w:pPr>
        <w:pStyle w:val="Cytatintensywny"/>
        <w:spacing w:before="60" w:after="0"/>
        <w:rPr>
          <w:rFonts w:ascii="Calibri Light" w:hAnsi="Calibri Light"/>
          <w:color w:val="0D0D0D"/>
          <w:sz w:val="19"/>
          <w:szCs w:val="19"/>
        </w:rPr>
      </w:pPr>
      <w:r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14:paraId="6EBA026C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>
        <w:rPr>
          <w:rFonts w:ascii="Verdana" w:hAnsi="Verdana"/>
          <w:spacing w:val="-4"/>
          <w:sz w:val="19"/>
          <w:szCs w:val="19"/>
        </w:rPr>
        <w:br w:type="page"/>
      </w:r>
      <w:r>
        <w:rPr>
          <w:rFonts w:ascii="Verdana" w:hAnsi="Verdana"/>
          <w:i/>
          <w:sz w:val="20"/>
        </w:rPr>
        <w:lastRenderedPageBreak/>
        <w:t>Wzór przykładowy</w:t>
      </w:r>
    </w:p>
    <w:p w14:paraId="70FBCA90" w14:textId="77777777" w:rsidR="00A1021B" w:rsidRDefault="00A1021B">
      <w:pPr>
        <w:pStyle w:val="Nagwek2"/>
      </w:pPr>
      <w:bookmarkStart w:id="5" w:name="_Toc458148544"/>
      <w:r>
        <w:t>PISEMNE ZOBOWIĄZANIE PODMIOTU DO ODDANIA DO DYSPOZYCJI WYKONAWCY NIEZBĘDNYCH ZASOBÓW NA OKRES KORZYSTANIA Z NICH PRZY WYKONYWANIU ZAMÓWIENIA ZGODNIE Z ART. 22a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225"/>
      </w:tblGrid>
      <w:tr w:rsidR="00A1021B" w14:paraId="20408103" w14:textId="77777777">
        <w:trPr>
          <w:trHeight w:val="426"/>
        </w:trPr>
        <w:tc>
          <w:tcPr>
            <w:tcW w:w="1986" w:type="dxa"/>
            <w:vAlign w:val="bottom"/>
          </w:tcPr>
          <w:p w14:paraId="0696F4B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14:paraId="6836FAC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22E9AED3" w14:textId="77777777">
        <w:trPr>
          <w:trHeight w:val="427"/>
        </w:trPr>
        <w:tc>
          <w:tcPr>
            <w:tcW w:w="1986" w:type="dxa"/>
            <w:vAlign w:val="bottom"/>
          </w:tcPr>
          <w:p w14:paraId="65A21133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14:paraId="157ACBD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79E49A55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201AC3C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Ja (My) niżej podpisany (ni)</w:t>
      </w:r>
    </w:p>
    <w:p w14:paraId="25394F4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22A3AD64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7C3F9131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2DB20A06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 xml:space="preserve">działając w imieniu i na rzecz : </w:t>
      </w: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22376086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417EAE13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oświadczam(y), że w przetargu nieograniczonym na:</w:t>
      </w:r>
    </w:p>
    <w:p w14:paraId="33E8EDFD" w14:textId="20DCFA65" w:rsidR="00A1021B" w:rsidRDefault="007B0C9A" w:rsidP="007B0C9A">
      <w:p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>
        <w:rPr>
          <w:rFonts w:ascii="Tahoma" w:hAnsi="Tahoma" w:cs="Tahoma"/>
          <w:b/>
          <w:bCs/>
          <w:sz w:val="22"/>
          <w:szCs w:val="22"/>
        </w:rPr>
        <w:t>Z</w:t>
      </w:r>
      <w:r w:rsidRPr="00C94493">
        <w:rPr>
          <w:rFonts w:ascii="Tahoma" w:hAnsi="Tahoma" w:cs="Tahoma"/>
          <w:b/>
          <w:bCs/>
          <w:sz w:val="22"/>
          <w:szCs w:val="22"/>
        </w:rPr>
        <w:t>arządzanie budynkami i lokalami stanowiącymi własność Gminy Miasto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Mrągowo, tworzącymi mieszkaniowy zasób Miasta oraz budynkami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94493">
        <w:rPr>
          <w:rFonts w:ascii="Tahoma" w:hAnsi="Tahoma" w:cs="Tahoma"/>
          <w:b/>
          <w:bCs/>
          <w:sz w:val="22"/>
          <w:szCs w:val="22"/>
        </w:rPr>
        <w:t>niemieszkalnymi, lokalami użytkowymi, innymi pomieszczeniami i cmentarzami komunalnymi stanowiącymi własność Gminy Miasta Mrągowa oraz terenami komunalnymi związanymi z budynkami Gminy Miasto Mrągowo</w:t>
      </w:r>
    </w:p>
    <w:p w14:paraId="09FEC9A5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0E8A8467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Zobowiązuję (zobowiązujemy) się udostępnić swoje zasoby Wykonawcy:</w:t>
      </w:r>
    </w:p>
    <w:p w14:paraId="73062580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4DD9A7A5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3201406E" w14:textId="77777777" w:rsidR="00A1021B" w:rsidRDefault="00A1021B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(pełna nazwa Wykonawcy i adres/siedziba Wykonawcy)</w:t>
      </w:r>
    </w:p>
    <w:p w14:paraId="75118D7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3D6D9980" w14:textId="77777777" w:rsidR="00A1021B" w:rsidRDefault="00A1021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30A69A0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027069F9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moich zasobów dostępnych Wykonawcy:</w:t>
      </w:r>
    </w:p>
    <w:p w14:paraId="2D9E1DFF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25F17D62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3C63D67E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5D287AF6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75020B60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14:paraId="6A7B642C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1ABEE76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28BFC763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050F58F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14:paraId="1CE94B90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charakteru stosunku, jaki będzie mnie łączył z Wykonawcą:</w:t>
      </w:r>
    </w:p>
    <w:p w14:paraId="3D049A4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749F236D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181F0F0D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7A912256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2CDF3B6C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i okres mojego udziału przy wykonywaniu zamówienia:</w:t>
      </w:r>
    </w:p>
    <w:p w14:paraId="0AF7739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5219CA5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4274095A" w14:textId="77777777" w:rsidR="00A1021B" w:rsidRDefault="00A1021B">
      <w:pPr>
        <w:autoSpaceDE w:val="0"/>
        <w:autoSpaceDN w:val="0"/>
        <w:adjustRightInd w:val="0"/>
        <w:ind w:left="567"/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sectPr w:rsidR="00A1021B" w:rsidSect="00130BE3">
      <w:footerReference w:type="even" r:id="rId7"/>
      <w:footerReference w:type="default" r:id="rId8"/>
      <w:pgSz w:w="11907" w:h="16840" w:code="9"/>
      <w:pgMar w:top="582" w:right="1418" w:bottom="1418" w:left="1418" w:header="56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7A658" w14:textId="77777777" w:rsidR="00B13343" w:rsidRDefault="00B13343">
      <w:r>
        <w:separator/>
      </w:r>
    </w:p>
  </w:endnote>
  <w:endnote w:type="continuationSeparator" w:id="0">
    <w:p w14:paraId="0CBF38BF" w14:textId="77777777" w:rsidR="00B13343" w:rsidRDefault="00B1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B13343" w14:paraId="114B1887" w14:textId="77777777">
      <w:tc>
        <w:tcPr>
          <w:tcW w:w="2268" w:type="dxa"/>
          <w:tcBorders>
            <w:top w:val="dashed" w:sz="4" w:space="0" w:color="auto"/>
          </w:tcBorders>
        </w:tcPr>
        <w:p w14:paraId="1102FB88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3A78417C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32750AEA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4F3076D1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08F8BC67" w14:textId="77777777" w:rsidR="00B13343" w:rsidRDefault="00B133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B13343" w14:paraId="762B8855" w14:textId="77777777">
      <w:tc>
        <w:tcPr>
          <w:tcW w:w="2268" w:type="dxa"/>
          <w:tcBorders>
            <w:top w:val="dashed" w:sz="4" w:space="0" w:color="auto"/>
          </w:tcBorders>
        </w:tcPr>
        <w:p w14:paraId="128B4460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03CADF69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18E96C07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4DE21AD0" w14:textId="77777777" w:rsidR="00B13343" w:rsidRDefault="00B1334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7F1A1EDC" w14:textId="77777777" w:rsidR="00B13343" w:rsidRDefault="00B13343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79FCD" w14:textId="77777777" w:rsidR="00B13343" w:rsidRDefault="00B13343">
      <w:r>
        <w:separator/>
      </w:r>
    </w:p>
  </w:footnote>
  <w:footnote w:type="continuationSeparator" w:id="0">
    <w:p w14:paraId="38966449" w14:textId="77777777" w:rsidR="00B13343" w:rsidRDefault="00B13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5pt;height:11.5pt" o:bullet="t">
        <v:imagedata r:id="rId1" o:title="mso4"/>
      </v:shape>
    </w:pict>
  </w:numPicBullet>
  <w:abstractNum w:abstractNumId="0" w15:restartNumberingAfterBreak="0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</w:abstractNum>
  <w:abstractNum w:abstractNumId="7" w15:restartNumberingAfterBreak="0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A46EF9"/>
    <w:multiLevelType w:val="hybridMultilevel"/>
    <w:tmpl w:val="26E0C1C0"/>
    <w:name w:val="WW8Num33243"/>
    <w:lvl w:ilvl="0" w:tplc="2D0A5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3A4F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E68E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26D5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83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A0A8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C88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422F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D4A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1FD97BEB"/>
    <w:multiLevelType w:val="hybridMultilevel"/>
    <w:tmpl w:val="91D0710C"/>
    <w:name w:val="WW8Num27222"/>
    <w:lvl w:ilvl="0" w:tplc="9AB6A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2D068">
      <w:start w:val="1"/>
      <w:numFmt w:val="lowerLetter"/>
      <w:lvlText w:val="%2)"/>
      <w:lvlJc w:val="left"/>
      <w:pPr>
        <w:ind w:left="1440" w:hanging="360"/>
      </w:pPr>
    </w:lvl>
    <w:lvl w:ilvl="2" w:tplc="CB923E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32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62F3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9A55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96B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691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6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8" w15:restartNumberingAfterBreak="0">
    <w:nsid w:val="23594A64"/>
    <w:multiLevelType w:val="multilevel"/>
    <w:tmpl w:val="82E62CC0"/>
    <w:name w:val="WW8Num332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52066CE"/>
    <w:multiLevelType w:val="hybridMultilevel"/>
    <w:tmpl w:val="7A5C8BB4"/>
    <w:name w:val="WW8Num212"/>
    <w:lvl w:ilvl="0" w:tplc="8B56C4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84413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22B8F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0722A4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D103B1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3889D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F5E78E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C64D67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8EED10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25A1"/>
    <w:multiLevelType w:val="hybridMultilevel"/>
    <w:tmpl w:val="588EC452"/>
    <w:name w:val="WW8Num2722"/>
    <w:lvl w:ilvl="0" w:tplc="B8E6E4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42ECAC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441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A4C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1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3E38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0A0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8F6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A0F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953BE6"/>
    <w:multiLevelType w:val="hybridMultilevel"/>
    <w:tmpl w:val="5FC0BF54"/>
    <w:name w:val="WW8Num3322"/>
    <w:lvl w:ilvl="0" w:tplc="27E6116E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1196FD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880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D68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DADE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ABE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604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CA3F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F8BC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B7F52"/>
    <w:multiLevelType w:val="hybridMultilevel"/>
    <w:tmpl w:val="725477F6"/>
    <w:name w:val="WW8Num272"/>
    <w:lvl w:ilvl="0" w:tplc="49A80102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F62479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12E296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320CAC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8720BB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522C7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696B4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1E60B3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048B56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DE3B22"/>
    <w:multiLevelType w:val="hybridMultilevel"/>
    <w:tmpl w:val="6E764150"/>
    <w:name w:val="WW8Num2532"/>
    <w:lvl w:ilvl="0" w:tplc="4C6418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E0E1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C7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84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FE34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3E11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E3B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84FB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2EA4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EF18C8"/>
    <w:multiLevelType w:val="hybridMultilevel"/>
    <w:tmpl w:val="C2801BC2"/>
    <w:lvl w:ilvl="0" w:tplc="6BBEFA2C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34"/>
  </w:num>
  <w:num w:numId="4">
    <w:abstractNumId w:val="39"/>
  </w:num>
  <w:num w:numId="5">
    <w:abstractNumId w:val="40"/>
  </w:num>
  <w:num w:numId="6">
    <w:abstractNumId w:val="24"/>
  </w:num>
  <w:num w:numId="7">
    <w:abstractNumId w:val="29"/>
  </w:num>
  <w:num w:numId="8">
    <w:abstractNumId w:val="21"/>
  </w:num>
  <w:num w:numId="9">
    <w:abstractNumId w:val="23"/>
    <w:lvlOverride w:ilvl="0">
      <w:startOverride w:val="1"/>
    </w:lvlOverride>
  </w:num>
  <w:num w:numId="10">
    <w:abstractNumId w:val="30"/>
  </w:num>
  <w:num w:numId="11">
    <w:abstractNumId w:val="6"/>
  </w:num>
  <w:num w:numId="1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7E3"/>
    <w:rsid w:val="0001270D"/>
    <w:rsid w:val="000F7A54"/>
    <w:rsid w:val="00130BE3"/>
    <w:rsid w:val="00151F08"/>
    <w:rsid w:val="001916FD"/>
    <w:rsid w:val="001E7196"/>
    <w:rsid w:val="00243062"/>
    <w:rsid w:val="00261DBF"/>
    <w:rsid w:val="00326A14"/>
    <w:rsid w:val="004247F9"/>
    <w:rsid w:val="00646FE6"/>
    <w:rsid w:val="007B0C9A"/>
    <w:rsid w:val="008524D6"/>
    <w:rsid w:val="009B7328"/>
    <w:rsid w:val="00A1021B"/>
    <w:rsid w:val="00A770A0"/>
    <w:rsid w:val="00A92C50"/>
    <w:rsid w:val="00A977E3"/>
    <w:rsid w:val="00B13343"/>
    <w:rsid w:val="00B55785"/>
    <w:rsid w:val="00BB0DB9"/>
    <w:rsid w:val="00BE3BED"/>
    <w:rsid w:val="00C04704"/>
    <w:rsid w:val="00C866A1"/>
    <w:rsid w:val="00D11337"/>
    <w:rsid w:val="00D80C9C"/>
    <w:rsid w:val="00DE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89E1B"/>
  <w15:docId w15:val="{C70A8239-7DDC-45A2-A9F9-B32A29BF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BE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30BE3"/>
    <w:pPr>
      <w:numPr>
        <w:numId w:val="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Nagwek2">
    <w:name w:val="heading 2"/>
    <w:basedOn w:val="Normalny"/>
    <w:next w:val="Normalny"/>
    <w:qFormat/>
    <w:rsid w:val="00130BE3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30B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130B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130BE3"/>
    <w:pPr>
      <w:keepNext/>
      <w:jc w:val="right"/>
      <w:outlineLvl w:val="4"/>
    </w:pPr>
    <w:rPr>
      <w:b/>
      <w:bCs/>
      <w:sz w:val="20"/>
    </w:rPr>
  </w:style>
  <w:style w:type="paragraph" w:styleId="Nagwek6">
    <w:name w:val="heading 6"/>
    <w:basedOn w:val="Normalny"/>
    <w:next w:val="Normalny"/>
    <w:qFormat/>
    <w:rsid w:val="00130BE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Nagwek8">
    <w:name w:val="heading 8"/>
    <w:basedOn w:val="Normalny"/>
    <w:next w:val="Normalny"/>
    <w:qFormat/>
    <w:rsid w:val="00130BE3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130BE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130BE3"/>
    <w:pPr>
      <w:tabs>
        <w:tab w:val="left" w:pos="1440"/>
      </w:tabs>
      <w:jc w:val="both"/>
    </w:pPr>
    <w:rPr>
      <w:szCs w:val="20"/>
    </w:rPr>
  </w:style>
  <w:style w:type="paragraph" w:styleId="Listapunktowana2">
    <w:name w:val="List Bullet 2"/>
    <w:basedOn w:val="Normalny"/>
    <w:semiHidden/>
    <w:rsid w:val="00130BE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apunktowana3">
    <w:name w:val="List Bullet 3"/>
    <w:basedOn w:val="Normalny"/>
    <w:semiHidden/>
    <w:rsid w:val="00130BE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Nagwek">
    <w:name w:val="header"/>
    <w:aliases w:val="Nagłówek strony1,Nagłówek strony11,Nagłówek strony11 Znak Znak,Nagłówek tabeli"/>
    <w:basedOn w:val="Normalny"/>
    <w:semiHidden/>
    <w:rsid w:val="00130BE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paragraph" w:styleId="Stopka">
    <w:name w:val="footer"/>
    <w:basedOn w:val="Normalny"/>
    <w:semiHidden/>
    <w:rsid w:val="00130BE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rsid w:val="00130BE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wcity">
    <w:name w:val="Body Text Indent"/>
    <w:basedOn w:val="Normalny"/>
    <w:semiHidden/>
    <w:rsid w:val="00130BE3"/>
    <w:pPr>
      <w:spacing w:after="120"/>
      <w:ind w:left="283"/>
    </w:pPr>
  </w:style>
  <w:style w:type="paragraph" w:styleId="Tekstpodstawowy">
    <w:name w:val="Body Text"/>
    <w:basedOn w:val="Normalny"/>
    <w:semiHidden/>
    <w:rsid w:val="00130BE3"/>
    <w:pPr>
      <w:spacing w:after="120"/>
    </w:pPr>
  </w:style>
  <w:style w:type="paragraph" w:styleId="Tekstpodstawowy2">
    <w:name w:val="Body Text 2"/>
    <w:basedOn w:val="Normalny"/>
    <w:semiHidden/>
    <w:rsid w:val="00130BE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paragraph" w:styleId="Tekstpodstawowy3">
    <w:name w:val="Body Text 3"/>
    <w:basedOn w:val="Normalny"/>
    <w:semiHidden/>
    <w:rsid w:val="00130BE3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semiHidden/>
    <w:rsid w:val="00130BE3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semiHidden/>
    <w:rsid w:val="00130BE3"/>
    <w:pPr>
      <w:spacing w:after="120"/>
      <w:ind w:left="283"/>
    </w:pPr>
    <w:rPr>
      <w:sz w:val="16"/>
      <w:szCs w:val="16"/>
    </w:rPr>
  </w:style>
  <w:style w:type="character" w:styleId="Numerstrony">
    <w:name w:val="page number"/>
    <w:basedOn w:val="Domylnaczcionkaakapitu"/>
    <w:semiHidden/>
    <w:rsid w:val="00130BE3"/>
  </w:style>
  <w:style w:type="paragraph" w:styleId="Tytu">
    <w:name w:val="Title"/>
    <w:basedOn w:val="Normalny"/>
    <w:next w:val="Podtytu"/>
    <w:qFormat/>
    <w:rsid w:val="00130BE3"/>
    <w:pPr>
      <w:suppressAutoHyphens/>
      <w:spacing w:line="360" w:lineRule="auto"/>
      <w:jc w:val="center"/>
    </w:pPr>
    <w:rPr>
      <w:b/>
      <w:szCs w:val="20"/>
      <w:lang w:eastAsia="ar-SA"/>
    </w:rPr>
  </w:style>
  <w:style w:type="paragraph" w:styleId="Podtytu">
    <w:name w:val="Subtitle"/>
    <w:basedOn w:val="WW-Nagwek"/>
    <w:next w:val="Tekstpodstawowy"/>
    <w:qFormat/>
    <w:rsid w:val="00130BE3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130BE3"/>
    <w:pPr>
      <w:keepNext/>
      <w:suppressAutoHyphens/>
      <w:spacing w:before="240" w:after="120"/>
    </w:pPr>
    <w:rPr>
      <w:rFonts w:ascii="Tahoma" w:eastAsia="Lucida Sans Unicode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ny"/>
    <w:rsid w:val="00130BE3"/>
    <w:pPr>
      <w:suppressAutoHyphens/>
      <w:ind w:left="360"/>
    </w:pPr>
    <w:rPr>
      <w:szCs w:val="20"/>
      <w:lang w:eastAsia="ar-SA"/>
    </w:rPr>
  </w:style>
  <w:style w:type="paragraph" w:styleId="Tekstdymka">
    <w:name w:val="Balloon Text"/>
    <w:basedOn w:val="Normalny"/>
    <w:semiHidden/>
    <w:rsid w:val="00130BE3"/>
    <w:rPr>
      <w:rFonts w:ascii="Tahoma" w:hAnsi="Tahoma" w:cs="Tahoma"/>
      <w:sz w:val="16"/>
      <w:szCs w:val="16"/>
    </w:rPr>
  </w:style>
  <w:style w:type="character" w:customStyle="1" w:styleId="WW8Num10z0">
    <w:name w:val="WW8Num10z0"/>
    <w:rsid w:val="00130BE3"/>
    <w:rPr>
      <w:b/>
      <w:i w:val="0"/>
      <w:sz w:val="24"/>
    </w:rPr>
  </w:style>
  <w:style w:type="paragraph" w:styleId="Tekstblokowy">
    <w:name w:val="Block Text"/>
    <w:basedOn w:val="Normalny"/>
    <w:semiHidden/>
    <w:rsid w:val="00130BE3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ny"/>
    <w:rsid w:val="00130BE3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Nagwek3Znak">
    <w:name w:val="Nagłówek 3 Znak"/>
    <w:semiHidden/>
    <w:locked/>
    <w:rsid w:val="00130BE3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6Znak">
    <w:name w:val="Nagłówek 6 Znak"/>
    <w:semiHidden/>
    <w:locked/>
    <w:rsid w:val="00130BE3"/>
    <w:rPr>
      <w:b/>
      <w:sz w:val="22"/>
      <w:szCs w:val="24"/>
      <w:lang w:val="pl-PL" w:eastAsia="ar-SA" w:bidi="ar-SA"/>
    </w:rPr>
  </w:style>
  <w:style w:type="character" w:customStyle="1" w:styleId="StopkaZnak">
    <w:name w:val="Stopka Znak"/>
    <w:locked/>
    <w:rsid w:val="00130BE3"/>
    <w:rPr>
      <w:sz w:val="24"/>
      <w:lang w:val="pl-PL" w:eastAsia="pl-PL" w:bidi="ar-SA"/>
    </w:rPr>
  </w:style>
  <w:style w:type="character" w:customStyle="1" w:styleId="TytuZnak">
    <w:name w:val="Tytuł Znak"/>
    <w:locked/>
    <w:rsid w:val="00130BE3"/>
    <w:rPr>
      <w:b/>
      <w:sz w:val="24"/>
      <w:lang w:val="pl-PL" w:eastAsia="ar-SA" w:bidi="ar-SA"/>
    </w:rPr>
  </w:style>
  <w:style w:type="character" w:customStyle="1" w:styleId="TekstpodstawowyZnak">
    <w:name w:val="Tekst podstawowy Znak"/>
    <w:semiHidden/>
    <w:locked/>
    <w:rsid w:val="00130BE3"/>
    <w:rPr>
      <w:sz w:val="24"/>
      <w:szCs w:val="24"/>
      <w:lang w:val="pl-PL" w:eastAsia="pl-PL" w:bidi="ar-SA"/>
    </w:rPr>
  </w:style>
  <w:style w:type="character" w:customStyle="1" w:styleId="ZnakZnak7">
    <w:name w:val="Znak Znak7"/>
    <w:rsid w:val="00130B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rsid w:val="00130BE3"/>
    <w:rPr>
      <w:b/>
      <w:bCs/>
      <w:szCs w:val="24"/>
      <w:lang w:val="pl-PL" w:eastAsia="pl-PL" w:bidi="ar-SA"/>
    </w:rPr>
  </w:style>
  <w:style w:type="character" w:customStyle="1" w:styleId="Nagwek9Znak">
    <w:name w:val="Nagłówek 9 Znak"/>
    <w:rsid w:val="00130BE3"/>
    <w:rPr>
      <w:b/>
      <w:sz w:val="24"/>
      <w:lang w:val="pl-PL" w:eastAsia="pl-PL" w:bidi="ar-SA"/>
    </w:rPr>
  </w:style>
  <w:style w:type="paragraph" w:styleId="Akapitzlist">
    <w:name w:val="List Paragraph"/>
    <w:basedOn w:val="Normalny"/>
    <w:qFormat/>
    <w:rsid w:val="00130BE3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 w:bidi="en-US"/>
    </w:rPr>
  </w:style>
  <w:style w:type="character" w:customStyle="1" w:styleId="ZnakZnak8">
    <w:name w:val="Znak Znak8"/>
    <w:rsid w:val="00130BE3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Zwykytekst">
    <w:name w:val="Plain Text"/>
    <w:basedOn w:val="Normalny"/>
    <w:semiHidden/>
    <w:rsid w:val="00130BE3"/>
    <w:pPr>
      <w:jc w:val="both"/>
    </w:pPr>
    <w:rPr>
      <w:rFonts w:ascii="Verdana" w:hAnsi="Verdana" w:cs="Courier New"/>
      <w:sz w:val="20"/>
      <w:szCs w:val="20"/>
    </w:rPr>
  </w:style>
  <w:style w:type="character" w:customStyle="1" w:styleId="Nagwek2Znak">
    <w:name w:val="Nagłówek 2 Znak"/>
    <w:rsid w:val="00130BE3"/>
    <w:rPr>
      <w:rFonts w:ascii="Arial" w:hAnsi="Arial" w:cs="Arial"/>
      <w:b/>
      <w:bCs/>
      <w:i/>
      <w:iCs/>
      <w:sz w:val="28"/>
      <w:szCs w:val="28"/>
      <w:shd w:val="clear" w:color="auto" w:fill="F2F2F2"/>
    </w:rPr>
  </w:style>
  <w:style w:type="character" w:customStyle="1" w:styleId="FooterChar">
    <w:name w:val="Footer Char"/>
    <w:locked/>
    <w:rsid w:val="00130BE3"/>
    <w:rPr>
      <w:sz w:val="24"/>
      <w:lang w:val="pl-PL" w:eastAsia="pl-PL" w:bidi="ar-SA"/>
    </w:rPr>
  </w:style>
  <w:style w:type="paragraph" w:customStyle="1" w:styleId="Bezodstpw1">
    <w:name w:val="Bez odstępów1"/>
    <w:qFormat/>
    <w:rsid w:val="00130BE3"/>
    <w:pPr>
      <w:ind w:firstLine="709"/>
      <w:jc w:val="both"/>
    </w:pPr>
    <w:rPr>
      <w:rFonts w:ascii="Verdana" w:eastAsia="Calibri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omylnaczcionkaakapitu"/>
    <w:rsid w:val="00130BE3"/>
  </w:style>
  <w:style w:type="paragraph" w:customStyle="1" w:styleId="biedro">
    <w:name w:val="biedro"/>
    <w:rsid w:val="00130BE3"/>
    <w:pPr>
      <w:jc w:val="both"/>
    </w:pPr>
    <w:rPr>
      <w:rFonts w:ascii="Arial" w:hAnsi="Arial" w:cs="Arial"/>
      <w:sz w:val="24"/>
      <w:szCs w:val="24"/>
    </w:rPr>
  </w:style>
  <w:style w:type="paragraph" w:styleId="Bezodstpw">
    <w:name w:val="No Spacing"/>
    <w:qFormat/>
    <w:rsid w:val="00130BE3"/>
    <w:rPr>
      <w:rFonts w:ascii="Verdana" w:hAnsi="Verdana"/>
      <w:szCs w:val="22"/>
      <w:lang w:val="en-US" w:eastAsia="en-US" w:bidi="en-US"/>
    </w:rPr>
  </w:style>
  <w:style w:type="paragraph" w:customStyle="1" w:styleId="Tekstpodstawowy31">
    <w:name w:val="Tekst podstawowy 31"/>
    <w:basedOn w:val="Normalny"/>
    <w:rsid w:val="00130BE3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-wstpniesformatowany">
    <w:name w:val="HTML Preformatted"/>
    <w:basedOn w:val="Normalny"/>
    <w:semiHidden/>
    <w:rsid w:val="00130B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ny"/>
    <w:rsid w:val="00130BE3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ny"/>
    <w:autoRedefine/>
    <w:rsid w:val="00130BE3"/>
    <w:pPr>
      <w:ind w:left="1260"/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Default">
    <w:name w:val="Default"/>
    <w:rsid w:val="00130B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130BE3"/>
    <w:pPr>
      <w:ind w:left="720"/>
      <w:contextualSpacing/>
    </w:pPr>
  </w:style>
  <w:style w:type="paragraph" w:customStyle="1" w:styleId="Tekstpodstawowy210">
    <w:name w:val="Tekst podstawowy 21"/>
    <w:basedOn w:val="Normalny"/>
    <w:rsid w:val="00130BE3"/>
    <w:pPr>
      <w:suppressAutoHyphens/>
      <w:jc w:val="both"/>
    </w:pPr>
    <w:rPr>
      <w:szCs w:val="20"/>
    </w:rPr>
  </w:style>
  <w:style w:type="character" w:styleId="Pogrubienie">
    <w:name w:val="Strong"/>
    <w:qFormat/>
    <w:rsid w:val="00130BE3"/>
    <w:rPr>
      <w:b/>
      <w:bCs/>
    </w:rPr>
  </w:style>
  <w:style w:type="character" w:customStyle="1" w:styleId="ZnakZnak10">
    <w:name w:val="Znak Znak10"/>
    <w:rsid w:val="00130BE3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Hipercze">
    <w:name w:val="Hyperlink"/>
    <w:semiHidden/>
    <w:rsid w:val="00130BE3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130BE3"/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rsid w:val="00130BE3"/>
    <w:rPr>
      <w:rFonts w:ascii="PL Bangkok" w:hAnsi="PL Bangkok"/>
      <w:sz w:val="24"/>
      <w:lang w:val="pl-PL" w:eastAsia="pl-PL" w:bidi="ar-SA"/>
    </w:rPr>
  </w:style>
  <w:style w:type="paragraph" w:customStyle="1" w:styleId="default0">
    <w:name w:val="default"/>
    <w:basedOn w:val="Normalny"/>
    <w:rsid w:val="00130BE3"/>
    <w:pPr>
      <w:autoSpaceDE w:val="0"/>
      <w:autoSpaceDN w:val="0"/>
    </w:pPr>
    <w:rPr>
      <w:rFonts w:ascii="Arial" w:eastAsia="Calibri" w:hAnsi="Arial" w:cs="Arial"/>
      <w:color w:val="000000"/>
    </w:rPr>
  </w:style>
  <w:style w:type="paragraph" w:styleId="Tekstprzypisukocowego">
    <w:name w:val="endnote text"/>
    <w:basedOn w:val="Normalny"/>
    <w:semiHidden/>
    <w:rsid w:val="00130BE3"/>
    <w:rPr>
      <w:sz w:val="20"/>
      <w:szCs w:val="20"/>
    </w:rPr>
  </w:style>
  <w:style w:type="character" w:styleId="Odwoanieprzypisukocowego">
    <w:name w:val="endnote reference"/>
    <w:semiHidden/>
    <w:rsid w:val="00130BE3"/>
    <w:rPr>
      <w:vertAlign w:val="superscript"/>
    </w:rPr>
  </w:style>
  <w:style w:type="paragraph" w:customStyle="1" w:styleId="msolistparagraph0">
    <w:name w:val="msolistparagraph"/>
    <w:basedOn w:val="Normalny"/>
    <w:rsid w:val="00130BE3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omylnaczcionkaakapitu"/>
    <w:rsid w:val="00130BE3"/>
  </w:style>
  <w:style w:type="character" w:customStyle="1" w:styleId="tabulatory">
    <w:name w:val="tabulatory"/>
    <w:basedOn w:val="Domylnaczcionkaakapitu"/>
    <w:rsid w:val="00130BE3"/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rsid w:val="00130BE3"/>
    <w:rPr>
      <w:rFonts w:ascii="Verdana" w:hAnsi="Verdana"/>
      <w:szCs w:val="22"/>
      <w:lang w:val="en-US" w:eastAsia="en-US" w:bidi="en-US"/>
    </w:rPr>
  </w:style>
  <w:style w:type="paragraph" w:styleId="Nagwekspisutreci">
    <w:name w:val="TOC Heading"/>
    <w:basedOn w:val="Nagwek1"/>
    <w:next w:val="Normalny"/>
    <w:qFormat/>
    <w:rsid w:val="00130BE3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semiHidden/>
    <w:rsid w:val="00130BE3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130BE3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130BE3"/>
    <w:pPr>
      <w:ind w:left="48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130BE3"/>
    <w:pPr>
      <w:ind w:left="72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130BE3"/>
    <w:pPr>
      <w:ind w:left="96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130BE3"/>
    <w:pPr>
      <w:ind w:left="120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130BE3"/>
    <w:pPr>
      <w:ind w:left="144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130BE3"/>
    <w:pPr>
      <w:ind w:left="168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130BE3"/>
    <w:pPr>
      <w:ind w:left="1920"/>
    </w:pPr>
    <w:rPr>
      <w:rFonts w:ascii="Calibri" w:hAnsi="Calibri"/>
      <w:sz w:val="20"/>
      <w:szCs w:val="20"/>
    </w:rPr>
  </w:style>
  <w:style w:type="character" w:styleId="Odwoaniedokomentarza">
    <w:name w:val="annotation reference"/>
    <w:semiHidden/>
    <w:rsid w:val="00130BE3"/>
    <w:rPr>
      <w:sz w:val="16"/>
      <w:szCs w:val="16"/>
    </w:rPr>
  </w:style>
  <w:style w:type="paragraph" w:styleId="Tekstkomentarza">
    <w:name w:val="annotation text"/>
    <w:basedOn w:val="Normalny"/>
    <w:uiPriority w:val="99"/>
    <w:rsid w:val="00130BE3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30BE3"/>
  </w:style>
  <w:style w:type="paragraph" w:styleId="Tematkomentarza">
    <w:name w:val="annotation subject"/>
    <w:basedOn w:val="Tekstkomentarza"/>
    <w:next w:val="Tekstkomentarza"/>
    <w:rsid w:val="00130BE3"/>
    <w:rPr>
      <w:b/>
      <w:bCs/>
    </w:rPr>
  </w:style>
  <w:style w:type="character" w:customStyle="1" w:styleId="TematkomentarzaZnak">
    <w:name w:val="Temat komentarza Znak"/>
    <w:rsid w:val="00130BE3"/>
    <w:rPr>
      <w:b/>
      <w:bCs/>
    </w:rPr>
  </w:style>
  <w:style w:type="paragraph" w:styleId="Poprawka">
    <w:name w:val="Revision"/>
    <w:hidden/>
    <w:semiHidden/>
    <w:rsid w:val="00130BE3"/>
    <w:rPr>
      <w:sz w:val="24"/>
      <w:szCs w:val="24"/>
    </w:rPr>
  </w:style>
  <w:style w:type="paragraph" w:styleId="Cytatintensywny">
    <w:name w:val="Intense Quote"/>
    <w:basedOn w:val="Normalny"/>
    <w:next w:val="Normalny"/>
    <w:qFormat/>
    <w:rsid w:val="00130BE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rsid w:val="00130BE3"/>
    <w:rPr>
      <w:i/>
      <w:iCs/>
      <w:color w:val="5B9BD5"/>
      <w:sz w:val="24"/>
      <w:szCs w:val="24"/>
    </w:rPr>
  </w:style>
  <w:style w:type="character" w:customStyle="1" w:styleId="style4">
    <w:name w:val="style4"/>
    <w:rsid w:val="00130BE3"/>
  </w:style>
  <w:style w:type="paragraph" w:customStyle="1" w:styleId="02Instytucja2">
    <w:name w:val="@02.Instytucja2"/>
    <w:basedOn w:val="Normalny"/>
    <w:next w:val="Normalny"/>
    <w:rsid w:val="00130BE3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rsid w:val="00130BE3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ny"/>
    <w:rsid w:val="00130BE3"/>
    <w:pPr>
      <w:numPr>
        <w:numId w:val="9"/>
      </w:numPr>
      <w:spacing w:after="200" w:line="276" w:lineRule="auto"/>
      <w:ind w:left="714" w:hanging="357"/>
      <w:jc w:val="both"/>
    </w:pPr>
    <w:rPr>
      <w:rFonts w:ascii="Verdana" w:eastAsia="Calibri" w:hAnsi="Verdana"/>
      <w:sz w:val="16"/>
      <w:szCs w:val="18"/>
      <w:lang w:eastAsia="en-US"/>
    </w:rPr>
  </w:style>
  <w:style w:type="character" w:customStyle="1" w:styleId="TekstpodstawowywcityZnak">
    <w:name w:val="Tekst podstawowy wcięty Znak"/>
    <w:rsid w:val="00130BE3"/>
    <w:rPr>
      <w:sz w:val="24"/>
      <w:szCs w:val="24"/>
    </w:rPr>
  </w:style>
  <w:style w:type="character" w:customStyle="1" w:styleId="TeksttreciTimesNewRoman3">
    <w:name w:val="Tekst treści + Times New Roman3"/>
    <w:aliases w:val="11 pt8"/>
    <w:rsid w:val="00130BE3"/>
    <w:rPr>
      <w:rFonts w:ascii="Times New Roman" w:hAnsi="Times New Roman" w:cs="Times New Roman"/>
      <w:spacing w:val="0"/>
      <w:sz w:val="22"/>
      <w:szCs w:val="22"/>
      <w:lang w:bidi="ar-SA"/>
    </w:rPr>
  </w:style>
  <w:style w:type="paragraph" w:styleId="NormalnyWeb">
    <w:name w:val="Normal (Web)"/>
    <w:basedOn w:val="Normalny"/>
    <w:uiPriority w:val="99"/>
    <w:rsid w:val="00261DBF"/>
    <w:pPr>
      <w:suppressAutoHyphens/>
      <w:spacing w:before="280" w:after="119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26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2946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ZIM</Company>
  <LinksUpToDate>false</LinksUpToDate>
  <CharactersWithSpaces>20584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Mirosław Kuchciński</cp:lastModifiedBy>
  <cp:revision>12</cp:revision>
  <cp:lastPrinted>2016-08-18T13:20:00Z</cp:lastPrinted>
  <dcterms:created xsi:type="dcterms:W3CDTF">2020-06-23T06:00:00Z</dcterms:created>
  <dcterms:modified xsi:type="dcterms:W3CDTF">2020-11-10T13:17:00Z</dcterms:modified>
</cp:coreProperties>
</file>